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2E2364" w14:textId="77777777" w:rsidR="000F2700" w:rsidRPr="006723DC" w:rsidRDefault="000F2700">
      <w:pPr>
        <w:pageBreakBefore/>
        <w:spacing w:after="28"/>
        <w:rPr>
          <w:b/>
          <w:bCs/>
          <w:sz w:val="28"/>
          <w:szCs w:val="28"/>
        </w:rPr>
      </w:pPr>
      <w:bookmarkStart w:id="0" w:name="_GoBack"/>
      <w:bookmarkEnd w:id="0"/>
    </w:p>
    <w:p w14:paraId="5A1089A5" w14:textId="77777777" w:rsidR="000F2700" w:rsidRPr="006723DC" w:rsidRDefault="000F2700">
      <w:pPr>
        <w:spacing w:after="28"/>
        <w:rPr>
          <w:b/>
          <w:bCs/>
          <w:sz w:val="28"/>
          <w:szCs w:val="28"/>
        </w:rPr>
      </w:pPr>
    </w:p>
    <w:p w14:paraId="477D625F" w14:textId="77777777" w:rsidR="000F2700" w:rsidRPr="006723DC" w:rsidRDefault="00916DD2">
      <w:pPr>
        <w:spacing w:after="28"/>
        <w:rPr>
          <w:b/>
          <w:bCs/>
          <w:sz w:val="28"/>
          <w:szCs w:val="28"/>
        </w:rPr>
      </w:pPr>
      <w:r>
        <w:rPr>
          <w:b/>
          <w:bCs/>
          <w:sz w:val="28"/>
          <w:szCs w:val="28"/>
        </w:rPr>
        <w:t>Offenes Verfahren</w:t>
      </w:r>
      <w:r w:rsidR="002264A4">
        <w:rPr>
          <w:b/>
          <w:bCs/>
          <w:sz w:val="28"/>
          <w:szCs w:val="28"/>
        </w:rPr>
        <w:t xml:space="preserve"> nach GATT/WTO</w:t>
      </w:r>
    </w:p>
    <w:p w14:paraId="3033B1C7" w14:textId="77777777" w:rsidR="000F2700" w:rsidRPr="006723DC" w:rsidRDefault="000F2700">
      <w:pPr>
        <w:spacing w:after="28"/>
        <w:rPr>
          <w:b/>
          <w:bCs/>
          <w:sz w:val="28"/>
          <w:szCs w:val="28"/>
        </w:rPr>
      </w:pPr>
    </w:p>
    <w:p w14:paraId="4A37DBE9" w14:textId="77777777" w:rsidR="000F2700" w:rsidRPr="006723DC" w:rsidRDefault="000F2700">
      <w:pPr>
        <w:spacing w:after="28"/>
        <w:rPr>
          <w:b/>
          <w:bCs/>
          <w:sz w:val="28"/>
          <w:szCs w:val="28"/>
        </w:rPr>
      </w:pPr>
    </w:p>
    <w:p w14:paraId="5BFC5176" w14:textId="77777777" w:rsidR="007658FB" w:rsidRPr="006723DC" w:rsidRDefault="007658FB">
      <w:pPr>
        <w:spacing w:after="28"/>
        <w:rPr>
          <w:b/>
          <w:bCs/>
          <w:sz w:val="28"/>
          <w:szCs w:val="28"/>
        </w:rPr>
      </w:pPr>
    </w:p>
    <w:p w14:paraId="79CDF135" w14:textId="77777777" w:rsidR="000F2700" w:rsidRPr="006723DC" w:rsidRDefault="000F2700">
      <w:pPr>
        <w:spacing w:after="28"/>
        <w:rPr>
          <w:b/>
          <w:bCs/>
          <w:sz w:val="28"/>
          <w:szCs w:val="28"/>
        </w:rPr>
      </w:pPr>
    </w:p>
    <w:p w14:paraId="6CAB7A2F" w14:textId="77777777" w:rsidR="000F2700" w:rsidRPr="006723DC" w:rsidRDefault="000F2700">
      <w:pPr>
        <w:spacing w:after="28"/>
        <w:rPr>
          <w:b/>
          <w:bCs/>
          <w:sz w:val="28"/>
          <w:szCs w:val="28"/>
        </w:rPr>
      </w:pPr>
    </w:p>
    <w:p w14:paraId="097B47B3" w14:textId="77777777" w:rsidR="000F2700" w:rsidRPr="006723DC" w:rsidRDefault="000F2700">
      <w:pPr>
        <w:spacing w:after="28"/>
        <w:rPr>
          <w:b/>
          <w:bCs/>
          <w:sz w:val="28"/>
          <w:szCs w:val="28"/>
        </w:rPr>
      </w:pPr>
    </w:p>
    <w:p w14:paraId="597A63C9" w14:textId="77777777" w:rsidR="0077727A" w:rsidRPr="00CB7337" w:rsidRDefault="0077727A" w:rsidP="000F2700">
      <w:pPr>
        <w:pStyle w:val="Textkrper"/>
        <w:spacing w:after="28"/>
        <w:rPr>
          <w:rStyle w:val="Absatz-Standardschriftart2"/>
          <w:b/>
          <w:bCs/>
          <w:kern w:val="0"/>
          <w:sz w:val="48"/>
          <w:szCs w:val="48"/>
        </w:rPr>
      </w:pPr>
      <w:r w:rsidRPr="00CB7337">
        <w:rPr>
          <w:rStyle w:val="Absatz-Standardschriftart2"/>
          <w:b/>
          <w:bCs/>
          <w:kern w:val="0"/>
          <w:sz w:val="48"/>
          <w:szCs w:val="48"/>
        </w:rPr>
        <w:t xml:space="preserve">Anhang </w:t>
      </w:r>
      <w:r w:rsidR="00833761">
        <w:rPr>
          <w:rStyle w:val="Absatz-Standardschriftart2"/>
          <w:b/>
          <w:bCs/>
          <w:kern w:val="0"/>
          <w:sz w:val="48"/>
          <w:szCs w:val="48"/>
        </w:rPr>
        <w:t>6</w:t>
      </w:r>
    </w:p>
    <w:p w14:paraId="4752F3FB" w14:textId="77777777" w:rsidR="000F2700" w:rsidRDefault="0046590E" w:rsidP="000F2700">
      <w:pPr>
        <w:pStyle w:val="Textkrper"/>
        <w:spacing w:after="28"/>
        <w:rPr>
          <w:rStyle w:val="Absatz-Standardschriftart2"/>
          <w:b/>
          <w:bCs/>
          <w:color w:val="000000"/>
          <w:kern w:val="0"/>
          <w:sz w:val="48"/>
          <w:szCs w:val="48"/>
        </w:rPr>
      </w:pPr>
      <w:r>
        <w:rPr>
          <w:rStyle w:val="Absatz-Standardschriftart2"/>
          <w:b/>
          <w:bCs/>
          <w:color w:val="000000"/>
          <w:kern w:val="0"/>
          <w:sz w:val="48"/>
          <w:szCs w:val="48"/>
        </w:rPr>
        <w:t>Referenz</w:t>
      </w:r>
      <w:r w:rsidR="00AB7171">
        <w:rPr>
          <w:rStyle w:val="Absatz-Standardschriftart2"/>
          <w:b/>
          <w:bCs/>
          <w:color w:val="000000"/>
          <w:kern w:val="0"/>
          <w:sz w:val="48"/>
          <w:szCs w:val="48"/>
        </w:rPr>
        <w:t>en</w:t>
      </w:r>
      <w:r>
        <w:rPr>
          <w:rStyle w:val="Absatz-Standardschriftart2"/>
          <w:b/>
          <w:bCs/>
          <w:color w:val="000000"/>
          <w:kern w:val="0"/>
          <w:sz w:val="48"/>
          <w:szCs w:val="48"/>
        </w:rPr>
        <w:t>formular</w:t>
      </w:r>
      <w:r w:rsidR="00833761">
        <w:rPr>
          <w:rStyle w:val="Absatz-Standardschriftart2"/>
          <w:b/>
          <w:bCs/>
          <w:color w:val="000000"/>
          <w:kern w:val="0"/>
          <w:sz w:val="48"/>
          <w:szCs w:val="48"/>
        </w:rPr>
        <w:t xml:space="preserve"> Unternehmung</w:t>
      </w:r>
    </w:p>
    <w:p w14:paraId="5466B57B" w14:textId="77777777" w:rsidR="000F2700" w:rsidRPr="007B2995" w:rsidRDefault="007B2995">
      <w:pPr>
        <w:spacing w:after="28"/>
        <w:rPr>
          <w:b/>
          <w:sz w:val="48"/>
          <w:szCs w:val="48"/>
        </w:rPr>
      </w:pPr>
      <w:r w:rsidRPr="007B2995">
        <w:rPr>
          <w:b/>
          <w:sz w:val="48"/>
          <w:szCs w:val="48"/>
        </w:rPr>
        <w:t>KW Neue Welt Stahlwasserbau und EMSRT</w:t>
      </w:r>
    </w:p>
    <w:p w14:paraId="034D0C99" w14:textId="77777777" w:rsidR="000F2700" w:rsidRPr="006723DC" w:rsidRDefault="000F2700">
      <w:pPr>
        <w:spacing w:after="28"/>
        <w:rPr>
          <w:sz w:val="28"/>
          <w:szCs w:val="28"/>
        </w:rPr>
      </w:pPr>
    </w:p>
    <w:p w14:paraId="3DE9060D" w14:textId="77777777" w:rsidR="000F2700" w:rsidRPr="006723DC" w:rsidRDefault="000F2700">
      <w:pPr>
        <w:spacing w:after="28"/>
        <w:rPr>
          <w:sz w:val="28"/>
          <w:szCs w:val="28"/>
        </w:rPr>
      </w:pPr>
    </w:p>
    <w:p w14:paraId="2F99EA9B" w14:textId="77777777" w:rsidR="000F2700" w:rsidRPr="006723DC" w:rsidRDefault="000F2700" w:rsidP="009C099A">
      <w:pPr>
        <w:pStyle w:val="Textkrper"/>
        <w:spacing w:after="28"/>
        <w:rPr>
          <w:sz w:val="28"/>
          <w:szCs w:val="28"/>
        </w:rPr>
      </w:pPr>
    </w:p>
    <w:p w14:paraId="3ECA0A89" w14:textId="77777777" w:rsidR="000F2700" w:rsidRPr="006723DC" w:rsidRDefault="000F2700" w:rsidP="009C099A">
      <w:pPr>
        <w:pStyle w:val="Textkrper"/>
        <w:spacing w:after="28"/>
        <w:rPr>
          <w:sz w:val="28"/>
          <w:szCs w:val="28"/>
        </w:rPr>
      </w:pPr>
    </w:p>
    <w:p w14:paraId="6802F585" w14:textId="77777777" w:rsidR="000F2700" w:rsidRPr="006723DC" w:rsidRDefault="000F2700" w:rsidP="009C099A">
      <w:pPr>
        <w:pStyle w:val="Textkrper"/>
        <w:spacing w:after="28"/>
        <w:rPr>
          <w:sz w:val="28"/>
          <w:szCs w:val="28"/>
        </w:rPr>
      </w:pPr>
    </w:p>
    <w:p w14:paraId="5491E1A8" w14:textId="77777777" w:rsidR="000F2700" w:rsidRPr="006723DC" w:rsidRDefault="000F2700" w:rsidP="009C099A">
      <w:pPr>
        <w:pStyle w:val="Textkrper"/>
        <w:spacing w:after="28"/>
        <w:rPr>
          <w:sz w:val="28"/>
          <w:szCs w:val="28"/>
        </w:rPr>
      </w:pPr>
    </w:p>
    <w:p w14:paraId="7B8ACAE9" w14:textId="77777777" w:rsidR="000F2700" w:rsidRPr="006723DC" w:rsidRDefault="000F2700" w:rsidP="009C099A">
      <w:pPr>
        <w:pStyle w:val="Textkrper"/>
        <w:spacing w:after="28"/>
        <w:rPr>
          <w:sz w:val="28"/>
          <w:szCs w:val="28"/>
        </w:rPr>
      </w:pPr>
    </w:p>
    <w:p w14:paraId="16974788" w14:textId="77777777" w:rsidR="000F2700" w:rsidRPr="006723DC" w:rsidRDefault="000F2700" w:rsidP="009C099A">
      <w:pPr>
        <w:pStyle w:val="Textkrper"/>
        <w:spacing w:after="28"/>
        <w:rPr>
          <w:sz w:val="28"/>
          <w:szCs w:val="28"/>
        </w:rPr>
      </w:pPr>
    </w:p>
    <w:p w14:paraId="449FDBB0" w14:textId="77777777" w:rsidR="000F2700" w:rsidRPr="006723DC" w:rsidRDefault="000F2700" w:rsidP="009C099A">
      <w:pPr>
        <w:pStyle w:val="Textkrper"/>
        <w:spacing w:after="28"/>
        <w:rPr>
          <w:sz w:val="28"/>
          <w:szCs w:val="28"/>
        </w:rPr>
      </w:pPr>
    </w:p>
    <w:p w14:paraId="43BBBA04" w14:textId="77777777" w:rsidR="000F2700" w:rsidRPr="006723DC" w:rsidRDefault="000F2700" w:rsidP="009C099A">
      <w:pPr>
        <w:pStyle w:val="Textkrper"/>
        <w:spacing w:after="28"/>
        <w:rPr>
          <w:sz w:val="28"/>
          <w:szCs w:val="28"/>
        </w:rPr>
      </w:pPr>
    </w:p>
    <w:p w14:paraId="13DC0572" w14:textId="77777777" w:rsidR="000F2700" w:rsidRPr="006723DC" w:rsidRDefault="000F2700" w:rsidP="009C099A">
      <w:pPr>
        <w:pStyle w:val="Textkrper"/>
        <w:spacing w:after="28"/>
        <w:rPr>
          <w:sz w:val="28"/>
          <w:szCs w:val="28"/>
        </w:rPr>
      </w:pPr>
    </w:p>
    <w:p w14:paraId="7AC99FA8" w14:textId="77777777" w:rsidR="000F2700" w:rsidRPr="006723DC" w:rsidRDefault="000F2700" w:rsidP="009C099A">
      <w:pPr>
        <w:pStyle w:val="Textkrper"/>
        <w:spacing w:after="28"/>
        <w:rPr>
          <w:sz w:val="28"/>
          <w:szCs w:val="28"/>
        </w:rPr>
      </w:pPr>
    </w:p>
    <w:p w14:paraId="23FEE78B" w14:textId="77777777" w:rsidR="000F2700" w:rsidRDefault="000F2700" w:rsidP="009C099A">
      <w:pPr>
        <w:pStyle w:val="Textkrper"/>
        <w:spacing w:after="28"/>
        <w:rPr>
          <w:sz w:val="28"/>
          <w:szCs w:val="28"/>
        </w:rPr>
      </w:pPr>
    </w:p>
    <w:p w14:paraId="05058E8D" w14:textId="77777777" w:rsidR="00CE62CB" w:rsidRPr="006723DC" w:rsidRDefault="00CE62CB" w:rsidP="009C099A">
      <w:pPr>
        <w:pStyle w:val="Textkrper"/>
        <w:spacing w:after="28"/>
        <w:rPr>
          <w:sz w:val="28"/>
          <w:szCs w:val="28"/>
        </w:rPr>
      </w:pPr>
    </w:p>
    <w:tbl>
      <w:tblPr>
        <w:tblW w:w="0" w:type="auto"/>
        <w:tblLayout w:type="fixed"/>
        <w:tblCellMar>
          <w:left w:w="0" w:type="dxa"/>
          <w:right w:w="0" w:type="dxa"/>
        </w:tblCellMar>
        <w:tblLook w:val="0000" w:firstRow="0" w:lastRow="0" w:firstColumn="0" w:lastColumn="0" w:noHBand="0" w:noVBand="0"/>
      </w:tblPr>
      <w:tblGrid>
        <w:gridCol w:w="1590"/>
        <w:gridCol w:w="8025"/>
      </w:tblGrid>
      <w:tr w:rsidR="006723DC" w:rsidRPr="006723DC" w14:paraId="5E094D14" w14:textId="77777777">
        <w:tc>
          <w:tcPr>
            <w:tcW w:w="1590" w:type="dxa"/>
            <w:shd w:val="clear" w:color="auto" w:fill="auto"/>
          </w:tcPr>
          <w:p w14:paraId="413A5C8A" w14:textId="77777777" w:rsidR="000F2700" w:rsidRPr="006723DC" w:rsidRDefault="000F2700">
            <w:pPr>
              <w:pStyle w:val="TableContents"/>
              <w:spacing w:after="28"/>
              <w:rPr>
                <w:szCs w:val="20"/>
              </w:rPr>
            </w:pPr>
          </w:p>
        </w:tc>
        <w:tc>
          <w:tcPr>
            <w:tcW w:w="8025" w:type="dxa"/>
            <w:shd w:val="clear" w:color="auto" w:fill="auto"/>
          </w:tcPr>
          <w:p w14:paraId="76FCDF24" w14:textId="77777777" w:rsidR="000F2700" w:rsidRPr="006723DC" w:rsidRDefault="000F2700">
            <w:pPr>
              <w:pStyle w:val="Textkrper"/>
              <w:spacing w:after="28"/>
            </w:pPr>
          </w:p>
        </w:tc>
      </w:tr>
      <w:tr w:rsidR="006723DC" w:rsidRPr="006723DC" w14:paraId="2BF6CB67" w14:textId="77777777">
        <w:tc>
          <w:tcPr>
            <w:tcW w:w="1590" w:type="dxa"/>
            <w:shd w:val="clear" w:color="auto" w:fill="auto"/>
          </w:tcPr>
          <w:p w14:paraId="25DEF2C6" w14:textId="77777777" w:rsidR="000F2700" w:rsidRPr="006723DC" w:rsidRDefault="000F2700">
            <w:pPr>
              <w:pStyle w:val="TableContents"/>
              <w:spacing w:after="28"/>
              <w:rPr>
                <w:szCs w:val="20"/>
              </w:rPr>
            </w:pPr>
          </w:p>
        </w:tc>
        <w:tc>
          <w:tcPr>
            <w:tcW w:w="8025" w:type="dxa"/>
            <w:shd w:val="clear" w:color="auto" w:fill="auto"/>
          </w:tcPr>
          <w:p w14:paraId="75146F17" w14:textId="77777777" w:rsidR="000F2700" w:rsidRPr="006723DC" w:rsidRDefault="000F2700">
            <w:pPr>
              <w:pStyle w:val="Textkrper"/>
              <w:spacing w:after="28"/>
            </w:pPr>
          </w:p>
        </w:tc>
      </w:tr>
      <w:tr w:rsidR="006723DC" w:rsidRPr="006723DC" w14:paraId="74BAA919" w14:textId="77777777">
        <w:tc>
          <w:tcPr>
            <w:tcW w:w="1590" w:type="dxa"/>
            <w:shd w:val="clear" w:color="auto" w:fill="auto"/>
          </w:tcPr>
          <w:p w14:paraId="35E6069C" w14:textId="77777777" w:rsidR="000F2700" w:rsidRPr="006723DC" w:rsidRDefault="000F2700">
            <w:pPr>
              <w:pStyle w:val="TableContents"/>
              <w:spacing w:after="28"/>
              <w:rPr>
                <w:szCs w:val="20"/>
              </w:rPr>
            </w:pPr>
          </w:p>
        </w:tc>
        <w:tc>
          <w:tcPr>
            <w:tcW w:w="8025" w:type="dxa"/>
            <w:shd w:val="clear" w:color="auto" w:fill="auto"/>
          </w:tcPr>
          <w:p w14:paraId="5498607E" w14:textId="77777777" w:rsidR="000F2700" w:rsidRPr="006723DC" w:rsidRDefault="000F2700">
            <w:pPr>
              <w:pStyle w:val="Textkrper"/>
              <w:spacing w:after="28"/>
            </w:pPr>
          </w:p>
        </w:tc>
      </w:tr>
      <w:tr w:rsidR="006723DC" w:rsidRPr="006723DC" w14:paraId="577A11E8" w14:textId="77777777">
        <w:tc>
          <w:tcPr>
            <w:tcW w:w="1590" w:type="dxa"/>
            <w:shd w:val="clear" w:color="auto" w:fill="auto"/>
          </w:tcPr>
          <w:p w14:paraId="37F6106E" w14:textId="77777777" w:rsidR="000F2700" w:rsidRPr="006723DC" w:rsidRDefault="000F2700">
            <w:pPr>
              <w:pStyle w:val="TableContents"/>
              <w:spacing w:after="28"/>
            </w:pPr>
          </w:p>
        </w:tc>
        <w:tc>
          <w:tcPr>
            <w:tcW w:w="8025" w:type="dxa"/>
            <w:shd w:val="clear" w:color="auto" w:fill="auto"/>
          </w:tcPr>
          <w:p w14:paraId="75E1189C" w14:textId="77777777" w:rsidR="000F2700" w:rsidRPr="006723DC" w:rsidRDefault="000F2700">
            <w:pPr>
              <w:pStyle w:val="TableContents"/>
              <w:spacing w:after="28"/>
            </w:pPr>
          </w:p>
        </w:tc>
      </w:tr>
      <w:tr w:rsidR="006723DC" w:rsidRPr="006723DC" w14:paraId="197268E7" w14:textId="77777777">
        <w:tc>
          <w:tcPr>
            <w:tcW w:w="1590" w:type="dxa"/>
            <w:shd w:val="clear" w:color="auto" w:fill="auto"/>
          </w:tcPr>
          <w:p w14:paraId="010DC73A" w14:textId="77777777" w:rsidR="000F2700" w:rsidRPr="00656C36" w:rsidRDefault="000F2700" w:rsidP="00CE62CB"/>
        </w:tc>
        <w:tc>
          <w:tcPr>
            <w:tcW w:w="8025" w:type="dxa"/>
            <w:shd w:val="clear" w:color="auto" w:fill="auto"/>
          </w:tcPr>
          <w:p w14:paraId="08A0BCAA" w14:textId="77777777" w:rsidR="000F2700" w:rsidRPr="006723DC" w:rsidRDefault="000F2700">
            <w:pPr>
              <w:pStyle w:val="TableContents"/>
              <w:spacing w:after="28"/>
            </w:pPr>
          </w:p>
        </w:tc>
      </w:tr>
    </w:tbl>
    <w:p w14:paraId="552F2C2A" w14:textId="77777777" w:rsidR="000F2700" w:rsidRDefault="000F2700">
      <w:pPr>
        <w:pStyle w:val="Textkrper"/>
        <w:spacing w:after="28"/>
        <w:rPr>
          <w:i/>
        </w:rPr>
        <w:sectPr w:rsidR="000F2700" w:rsidSect="002264A4">
          <w:headerReference w:type="default" r:id="rId8"/>
          <w:footerReference w:type="default" r:id="rId9"/>
          <w:pgSz w:w="11906" w:h="16838"/>
          <w:pgMar w:top="2704" w:right="709" w:bottom="783" w:left="1134" w:header="720" w:footer="278" w:gutter="0"/>
          <w:cols w:space="720"/>
        </w:sectPr>
      </w:pPr>
    </w:p>
    <w:p w14:paraId="0DBE18F8" w14:textId="72D2CDDB" w:rsidR="00D36A67" w:rsidRDefault="00D36A67" w:rsidP="00D36A67">
      <w:pPr>
        <w:tabs>
          <w:tab w:val="clear" w:pos="1134"/>
          <w:tab w:val="left" w:pos="2552"/>
          <w:tab w:val="right" w:leader="dot" w:pos="5614"/>
        </w:tabs>
        <w:spacing w:after="119"/>
        <w:rPr>
          <w:color w:val="FF0000"/>
        </w:rPr>
      </w:pPr>
      <w:r>
        <w:lastRenderedPageBreak/>
        <w:t>Bitte beschreiben</w:t>
      </w:r>
      <w:r w:rsidRPr="000803E1">
        <w:rPr>
          <w:color w:val="000000" w:themeColor="text1"/>
        </w:rPr>
        <w:t xml:space="preserve"> Sie hier die zwei geforderten Referenzen gemäss Eignungskriterium </w:t>
      </w:r>
      <w:r w:rsidR="003D6361" w:rsidRPr="000803E1">
        <w:rPr>
          <w:color w:val="000000" w:themeColor="text1"/>
        </w:rPr>
        <w:t>5.2</w:t>
      </w:r>
      <w:r w:rsidR="00AD5DF0" w:rsidRPr="000803E1">
        <w:rPr>
          <w:color w:val="000000" w:themeColor="text1"/>
        </w:rPr>
        <w:t xml:space="preserve"> «Referenzobjekte der Unternehm</w:t>
      </w:r>
      <w:r w:rsidRPr="000803E1">
        <w:rPr>
          <w:color w:val="000000" w:themeColor="text1"/>
        </w:rPr>
        <w:t>ung»:</w:t>
      </w:r>
    </w:p>
    <w:p w14:paraId="50D0ABD3" w14:textId="77777777" w:rsidR="00E81F64" w:rsidRDefault="00E81F64" w:rsidP="00E81F64">
      <w:pPr>
        <w:tabs>
          <w:tab w:val="clear" w:pos="1134"/>
          <w:tab w:val="left" w:pos="2552"/>
          <w:tab w:val="right" w:leader="dot" w:pos="5614"/>
        </w:tabs>
        <w:spacing w:after="119"/>
      </w:pPr>
      <w:r w:rsidRPr="00FC1B93">
        <w:t xml:space="preserve">Der Kunde muss eingewilligt haben, IWB auf Nachfrage Auskunft über </w:t>
      </w:r>
      <w:r>
        <w:t>die aufgeführten</w:t>
      </w:r>
      <w:r w:rsidRPr="00FC1B93">
        <w:t xml:space="preserve"> </w:t>
      </w:r>
      <w:r>
        <w:t>Referenzprojekte</w:t>
      </w:r>
      <w:r w:rsidRPr="00FC1B93">
        <w:t xml:space="preserve"> und die Erfahrungen mit dem Anbieter zu erteilen. Die Auskunft muss in deutscher Sprache möglich sein.</w:t>
      </w:r>
      <w:r w:rsidRPr="00D15A63">
        <w:t xml:space="preserve"> D</w:t>
      </w:r>
      <w:r>
        <w:t xml:space="preserve">er Anbieter bestätigt, die unten </w:t>
      </w:r>
      <w:r w:rsidRPr="00D15A63">
        <w:t>erwähnten Angaben wahrheitsgetreu aufgeführt zu haben und stellt sicher, dass die jeweiligen Kontaktpersonen für eine Referenzauskunft erreichbar sind.</w:t>
      </w:r>
    </w:p>
    <w:p w14:paraId="705C8D4C" w14:textId="77777777" w:rsidR="004A4741" w:rsidRDefault="00D36A67" w:rsidP="00D36A67">
      <w:pPr>
        <w:tabs>
          <w:tab w:val="clear" w:pos="1134"/>
          <w:tab w:val="left" w:pos="2552"/>
          <w:tab w:val="right" w:leader="dot" w:pos="5614"/>
        </w:tabs>
        <w:spacing w:after="119"/>
      </w:pPr>
      <w:r w:rsidRPr="000F137C">
        <w:rPr>
          <w:b/>
        </w:rPr>
        <w:t>Wichtig:</w:t>
      </w:r>
      <w:r w:rsidRPr="000F137C">
        <w:t xml:space="preserve"> </w:t>
      </w:r>
    </w:p>
    <w:p w14:paraId="29A5A009" w14:textId="77777777" w:rsidR="004A4741" w:rsidRPr="004A4741" w:rsidRDefault="00D36A67" w:rsidP="004A4741">
      <w:pPr>
        <w:tabs>
          <w:tab w:val="clear" w:pos="1134"/>
          <w:tab w:val="left" w:pos="2552"/>
          <w:tab w:val="right" w:leader="dot" w:pos="5614"/>
        </w:tabs>
        <w:spacing w:after="119"/>
      </w:pPr>
      <w:r w:rsidRPr="000F137C">
        <w:t xml:space="preserve">Bitte darauf achten, </w:t>
      </w:r>
      <w:r w:rsidRPr="000803E1">
        <w:rPr>
          <w:color w:val="000000" w:themeColor="text1"/>
        </w:rPr>
        <w:t xml:space="preserve">dass die angegebenen Referenzen die Anforderungen abdecken müssen. Referenzauszüge werden nicht akzeptiert. Dieses Dokument ist vollständig ausgefüllt und ausgedruckt dem Angebot im Griff 8 abzulegen, sowie in der entsprechenden Rubrik im </w:t>
      </w:r>
      <w:proofErr w:type="spellStart"/>
      <w:r w:rsidRPr="000803E1">
        <w:rPr>
          <w:color w:val="000000" w:themeColor="text1"/>
        </w:rPr>
        <w:t>DecisionAdvisor</w:t>
      </w:r>
      <w:proofErr w:type="spellEnd"/>
      <w:r w:rsidRPr="000803E1">
        <w:rPr>
          <w:color w:val="000000" w:themeColor="text1"/>
        </w:rPr>
        <w:t xml:space="preserve"> </w:t>
      </w:r>
      <w:proofErr w:type="spellStart"/>
      <w:proofErr w:type="gramStart"/>
      <w:r w:rsidRPr="000803E1">
        <w:rPr>
          <w:color w:val="000000" w:themeColor="text1"/>
        </w:rPr>
        <w:t>hochzuladen.</w:t>
      </w:r>
      <w:r w:rsidR="004A4741" w:rsidRPr="000803E1">
        <w:rPr>
          <w:rFonts w:cs="Arial"/>
          <w:color w:val="000000" w:themeColor="text1"/>
        </w:rPr>
        <w:t>Diese</w:t>
      </w:r>
      <w:proofErr w:type="spellEnd"/>
      <w:proofErr w:type="gramEnd"/>
      <w:r w:rsidR="004A4741" w:rsidRPr="000803E1">
        <w:rPr>
          <w:rFonts w:cs="Arial"/>
          <w:color w:val="000000" w:themeColor="text1"/>
        </w:rPr>
        <w:t xml:space="preserve"> Angaben werden für die Eignungsbewertung des Unternehmers verwendet, ungeeignete Unternehmer werden </w:t>
      </w:r>
      <w:proofErr w:type="spellStart"/>
      <w:r w:rsidR="004A4741" w:rsidRPr="000803E1">
        <w:rPr>
          <w:rFonts w:cs="Arial"/>
          <w:color w:val="000000" w:themeColor="text1"/>
        </w:rPr>
        <w:t>ausgeschlossen.Der</w:t>
      </w:r>
      <w:proofErr w:type="spellEnd"/>
      <w:r w:rsidR="004A4741" w:rsidRPr="000803E1">
        <w:rPr>
          <w:rFonts w:cs="Arial"/>
          <w:color w:val="000000" w:themeColor="text1"/>
        </w:rPr>
        <w:t xml:space="preserve"> Bauherr ist berechtigt, für die nachfolgend aufgeführten Referenzprojekte ohne Benachrichtigung des Anbieters Informationen über die Qualität der ausgeführten </w:t>
      </w:r>
      <w:r w:rsidR="004A4741" w:rsidRPr="00311ADE">
        <w:rPr>
          <w:rFonts w:cs="Arial"/>
        </w:rPr>
        <w:t>Arbeiten einzuholen.</w:t>
      </w:r>
    </w:p>
    <w:p w14:paraId="51F943D3" w14:textId="77777777" w:rsidR="004A4741" w:rsidRDefault="004A4741" w:rsidP="004A4741">
      <w:pPr>
        <w:spacing w:before="60" w:line="276" w:lineRule="auto"/>
        <w:rPr>
          <w:rFonts w:cs="Arial"/>
        </w:rPr>
      </w:pPr>
    </w:p>
    <w:p w14:paraId="62ABC539" w14:textId="77777777" w:rsidR="004A4741" w:rsidRPr="004A4741" w:rsidRDefault="004A4741" w:rsidP="004A4741">
      <w:pPr>
        <w:spacing w:before="60" w:line="276" w:lineRule="auto"/>
        <w:rPr>
          <w:rFonts w:cs="Arial"/>
          <w:b/>
          <w:bCs/>
          <w:sz w:val="24"/>
        </w:rPr>
      </w:pPr>
      <w:r w:rsidRPr="004A4741">
        <w:rPr>
          <w:rFonts w:cs="Arial"/>
          <w:b/>
          <w:bCs/>
          <w:sz w:val="24"/>
        </w:rPr>
        <w:t>Referenzobjekte der Unternehmung / ARGE für gleichartige Arbeiten</w:t>
      </w:r>
    </w:p>
    <w:p w14:paraId="5008939B" w14:textId="77777777" w:rsidR="00AB7876" w:rsidRPr="00311ADE" w:rsidRDefault="00AB7876" w:rsidP="00AB7876">
      <w:pPr>
        <w:spacing w:before="60" w:line="276" w:lineRule="auto"/>
        <w:rPr>
          <w:rFonts w:cs="Arial"/>
        </w:rPr>
      </w:pPr>
      <w:r>
        <w:rPr>
          <w:rFonts w:cs="Arial"/>
        </w:rPr>
        <w:t xml:space="preserve">Es sind 2 mit dem vorliegenden Auftrag vergleichbare und in den letzten 10 Jahren (seit 01.01.2010) abgeschlossene Referenzobjekte Stahlwasserbau und EMSRT (in einem Objekt) anzugeben, davon min. eine Referenz mit Horizontalrechen und Rechenreinigungsmaschine, mit einer Auftragssumme </w:t>
      </w:r>
      <w:r w:rsidRPr="00311ADE">
        <w:rPr>
          <w:rFonts w:cs="Arial"/>
        </w:rPr>
        <w:t>von jeweils über CHF</w:t>
      </w:r>
      <w:r>
        <w:rPr>
          <w:rFonts w:cs="Arial"/>
        </w:rPr>
        <w:t xml:space="preserve"> 400 </w:t>
      </w:r>
      <w:r w:rsidRPr="00311ADE">
        <w:rPr>
          <w:rFonts w:cs="Arial"/>
        </w:rPr>
        <w:t>000.</w:t>
      </w:r>
      <w:r>
        <w:rPr>
          <w:rFonts w:cs="Arial"/>
        </w:rPr>
        <w:t>00.</w:t>
      </w:r>
    </w:p>
    <w:p w14:paraId="683DD1C8" w14:textId="77777777" w:rsidR="004A4741" w:rsidRDefault="004A4741" w:rsidP="004A4741">
      <w:pPr>
        <w:spacing w:before="60" w:line="276" w:lineRule="auto"/>
        <w:rPr>
          <w:rFonts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118"/>
        <w:gridCol w:w="5557"/>
      </w:tblGrid>
      <w:tr w:rsidR="004A4741" w:rsidRPr="003C1C94" w14:paraId="29B5C679" w14:textId="77777777" w:rsidTr="00E81F64">
        <w:tc>
          <w:tcPr>
            <w:tcW w:w="3118" w:type="dxa"/>
            <w:tcBorders>
              <w:bottom w:val="single" w:sz="4" w:space="0" w:color="auto"/>
            </w:tcBorders>
            <w:shd w:val="clear" w:color="auto" w:fill="CCCCCC"/>
            <w:vAlign w:val="center"/>
          </w:tcPr>
          <w:p w14:paraId="26A5CD49" w14:textId="77777777" w:rsidR="004A4741" w:rsidRPr="003C1C94" w:rsidRDefault="004A4741" w:rsidP="00DA4222">
            <w:pPr>
              <w:rPr>
                <w:b/>
              </w:rPr>
            </w:pPr>
            <w:r>
              <w:br w:type="page"/>
            </w:r>
            <w:r w:rsidRPr="003C1C94">
              <w:rPr>
                <w:b/>
              </w:rPr>
              <w:t>Bezeichnung</w:t>
            </w:r>
          </w:p>
        </w:tc>
        <w:tc>
          <w:tcPr>
            <w:tcW w:w="5557" w:type="dxa"/>
            <w:tcBorders>
              <w:bottom w:val="single" w:sz="4" w:space="0" w:color="auto"/>
            </w:tcBorders>
            <w:shd w:val="clear" w:color="auto" w:fill="CCCCCC"/>
            <w:vAlign w:val="center"/>
          </w:tcPr>
          <w:p w14:paraId="41C12503" w14:textId="77777777" w:rsidR="004A4741" w:rsidRPr="003C1C94" w:rsidRDefault="004A4741" w:rsidP="00DA4222">
            <w:pPr>
              <w:rPr>
                <w:b/>
              </w:rPr>
            </w:pPr>
            <w:r w:rsidRPr="003C1C94">
              <w:rPr>
                <w:b/>
              </w:rPr>
              <w:t>Angaben des Anbieters</w:t>
            </w:r>
          </w:p>
        </w:tc>
      </w:tr>
      <w:tr w:rsidR="004A4741" w:rsidRPr="003C1C94" w14:paraId="4E41985D" w14:textId="77777777" w:rsidTr="00E81F64">
        <w:tc>
          <w:tcPr>
            <w:tcW w:w="3118" w:type="dxa"/>
            <w:shd w:val="clear" w:color="auto" w:fill="E6E6E6"/>
            <w:vAlign w:val="center"/>
          </w:tcPr>
          <w:p w14:paraId="3D8BD664" w14:textId="77777777" w:rsidR="004A4741" w:rsidRPr="003C1C94" w:rsidRDefault="004A4741" w:rsidP="00DA4222">
            <w:pPr>
              <w:rPr>
                <w:b/>
              </w:rPr>
            </w:pPr>
            <w:r w:rsidRPr="003C1C94">
              <w:rPr>
                <w:b/>
              </w:rPr>
              <w:t>Projekt 1</w:t>
            </w:r>
          </w:p>
        </w:tc>
        <w:tc>
          <w:tcPr>
            <w:tcW w:w="5557" w:type="dxa"/>
            <w:shd w:val="clear" w:color="auto" w:fill="E6E6E6"/>
            <w:vAlign w:val="center"/>
          </w:tcPr>
          <w:p w14:paraId="38AC8A47" w14:textId="1673A140" w:rsidR="004A4741" w:rsidRPr="003C1C94" w:rsidRDefault="00AD5DF0" w:rsidP="00DA4222">
            <w:pPr>
              <w:rPr>
                <w:b/>
              </w:rPr>
            </w:pPr>
            <w:r>
              <w:rPr>
                <w:b/>
              </w:rPr>
              <w:t>Stahlwasserbau und</w:t>
            </w:r>
            <w:r w:rsidR="004A4741">
              <w:rPr>
                <w:b/>
              </w:rPr>
              <w:t xml:space="preserve"> EMSRT</w:t>
            </w:r>
          </w:p>
        </w:tc>
      </w:tr>
      <w:tr w:rsidR="004A4741" w14:paraId="5D703529" w14:textId="77777777" w:rsidTr="00E81F64">
        <w:tc>
          <w:tcPr>
            <w:tcW w:w="3118" w:type="dxa"/>
            <w:shd w:val="clear" w:color="auto" w:fill="auto"/>
            <w:vAlign w:val="center"/>
          </w:tcPr>
          <w:p w14:paraId="457F0811" w14:textId="77777777" w:rsidR="004A4741" w:rsidRDefault="004A4741" w:rsidP="00DA4222">
            <w:r>
              <w:t>Auftraggeber</w:t>
            </w:r>
          </w:p>
          <w:p w14:paraId="35655DAD" w14:textId="77777777" w:rsidR="004A4741" w:rsidRDefault="004A4741" w:rsidP="00DA4222">
            <w:r>
              <w:t>(vollständige Adresse)</w:t>
            </w:r>
          </w:p>
        </w:tc>
        <w:tc>
          <w:tcPr>
            <w:tcW w:w="5557" w:type="dxa"/>
            <w:shd w:val="clear" w:color="auto" w:fill="auto"/>
            <w:vAlign w:val="center"/>
          </w:tcPr>
          <w:p w14:paraId="0CC78619" w14:textId="77777777" w:rsidR="004A4741" w:rsidRDefault="004A4741" w:rsidP="00DA4222">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57A4BE27" w14:textId="77777777" w:rsidTr="00E81F64">
        <w:tc>
          <w:tcPr>
            <w:tcW w:w="3118" w:type="dxa"/>
            <w:shd w:val="clear" w:color="auto" w:fill="auto"/>
            <w:vAlign w:val="center"/>
          </w:tcPr>
          <w:p w14:paraId="34B45C0F" w14:textId="77777777" w:rsidR="004A4741" w:rsidRDefault="004A4741" w:rsidP="00DA4222">
            <w:r>
              <w:t xml:space="preserve">Bauzeit und Datum </w:t>
            </w:r>
            <w:proofErr w:type="spellStart"/>
            <w:r>
              <w:t>Inbe-triebnahme</w:t>
            </w:r>
            <w:proofErr w:type="spellEnd"/>
          </w:p>
        </w:tc>
        <w:tc>
          <w:tcPr>
            <w:tcW w:w="5557" w:type="dxa"/>
            <w:shd w:val="clear" w:color="auto" w:fill="auto"/>
            <w:vAlign w:val="center"/>
          </w:tcPr>
          <w:p w14:paraId="063C7016" w14:textId="77777777" w:rsidR="004A4741" w:rsidRDefault="004A4741" w:rsidP="00DA4222">
            <w:r>
              <w:fldChar w:fldCharType="begin">
                <w:ffData>
                  <w:name w:val="Text3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7BCFD0AF" w14:textId="77777777" w:rsidTr="00E81F64">
        <w:tc>
          <w:tcPr>
            <w:tcW w:w="3118" w:type="dxa"/>
            <w:shd w:val="clear" w:color="auto" w:fill="auto"/>
            <w:vAlign w:val="center"/>
          </w:tcPr>
          <w:p w14:paraId="661FC6EA" w14:textId="7E9CD9F8" w:rsidR="004A4741" w:rsidRPr="003936A0" w:rsidRDefault="000B61E3" w:rsidP="00DA4222">
            <w:r>
              <w:t>Auftrags</w:t>
            </w:r>
            <w:r w:rsidR="004A4741" w:rsidRPr="003936A0">
              <w:t>summe</w:t>
            </w:r>
            <w:r w:rsidR="004A4741">
              <w:t xml:space="preserve"> der vom Unternehmer erbrachten Leistungen im Projekt</w:t>
            </w:r>
          </w:p>
        </w:tc>
        <w:tc>
          <w:tcPr>
            <w:tcW w:w="5557" w:type="dxa"/>
            <w:shd w:val="clear" w:color="auto" w:fill="auto"/>
            <w:vAlign w:val="center"/>
          </w:tcPr>
          <w:p w14:paraId="6C1EFCA9" w14:textId="77777777" w:rsidR="004A4741" w:rsidRDefault="004A4741" w:rsidP="00DA4222">
            <w:r>
              <w:fldChar w:fldCharType="begin">
                <w:ffData>
                  <w:name w:val="Text2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0EB7A930" w14:textId="77777777" w:rsidTr="00E81F64">
        <w:trPr>
          <w:trHeight w:val="919"/>
        </w:trPr>
        <w:tc>
          <w:tcPr>
            <w:tcW w:w="3118" w:type="dxa"/>
            <w:shd w:val="clear" w:color="auto" w:fill="auto"/>
          </w:tcPr>
          <w:p w14:paraId="6E85BBFD" w14:textId="77777777" w:rsidR="004A4741" w:rsidRDefault="004A4741" w:rsidP="00DA4222">
            <w:r>
              <w:t>Fachlicher Beschrieb</w:t>
            </w:r>
          </w:p>
        </w:tc>
        <w:tc>
          <w:tcPr>
            <w:tcW w:w="5557" w:type="dxa"/>
            <w:shd w:val="clear" w:color="auto" w:fill="auto"/>
          </w:tcPr>
          <w:p w14:paraId="1B89C0D7" w14:textId="77777777" w:rsidR="004A4741" w:rsidRDefault="004A4741" w:rsidP="00DA4222">
            <w:r>
              <w:fldChar w:fldCharType="begin">
                <w:ffData>
                  <w:name w:val="Text3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1C14F706" w14:textId="77777777" w:rsidTr="00E81F64">
        <w:tc>
          <w:tcPr>
            <w:tcW w:w="3118" w:type="dxa"/>
            <w:shd w:val="clear" w:color="auto" w:fill="auto"/>
            <w:vAlign w:val="center"/>
          </w:tcPr>
          <w:p w14:paraId="36E248F1" w14:textId="77777777" w:rsidR="004A4741" w:rsidRDefault="004A4741" w:rsidP="00DA4222">
            <w:r>
              <w:t>Projektleiter</w:t>
            </w:r>
          </w:p>
        </w:tc>
        <w:tc>
          <w:tcPr>
            <w:tcW w:w="5557" w:type="dxa"/>
            <w:shd w:val="clear" w:color="auto" w:fill="auto"/>
            <w:vAlign w:val="center"/>
          </w:tcPr>
          <w:p w14:paraId="2215095D" w14:textId="77777777" w:rsidR="004A4741" w:rsidRDefault="004A4741" w:rsidP="00DA4222">
            <w:r>
              <w:fldChar w:fldCharType="begin">
                <w:ffData>
                  <w:name w:val="Text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54FCD501" w14:textId="77777777" w:rsidTr="00E81F64">
        <w:tc>
          <w:tcPr>
            <w:tcW w:w="3118" w:type="dxa"/>
            <w:shd w:val="clear" w:color="auto" w:fill="auto"/>
            <w:vAlign w:val="center"/>
          </w:tcPr>
          <w:p w14:paraId="6B556A88" w14:textId="77777777" w:rsidR="004A4741" w:rsidRDefault="004A4741" w:rsidP="00DA4222">
            <w:r>
              <w:t>Montageleiter</w:t>
            </w:r>
          </w:p>
        </w:tc>
        <w:tc>
          <w:tcPr>
            <w:tcW w:w="5557" w:type="dxa"/>
            <w:shd w:val="clear" w:color="auto" w:fill="auto"/>
            <w:vAlign w:val="center"/>
          </w:tcPr>
          <w:p w14:paraId="46E4DCF1" w14:textId="77777777" w:rsidR="004A4741" w:rsidRDefault="004A4741" w:rsidP="00DA4222">
            <w:r>
              <w:fldChar w:fldCharType="begin">
                <w:ffData>
                  <w:name w:val="Text8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6B3032D7" w14:textId="77777777" w:rsidTr="00E81F64">
        <w:tc>
          <w:tcPr>
            <w:tcW w:w="3118" w:type="dxa"/>
            <w:shd w:val="clear" w:color="auto" w:fill="auto"/>
            <w:vAlign w:val="center"/>
          </w:tcPr>
          <w:p w14:paraId="02845DD6" w14:textId="77777777" w:rsidR="004A4741" w:rsidRDefault="004A4741" w:rsidP="00DA4222">
            <w:r>
              <w:t>Funktion des Anbieters im Projekt</w:t>
            </w:r>
          </w:p>
        </w:tc>
        <w:tc>
          <w:tcPr>
            <w:tcW w:w="5557" w:type="dxa"/>
            <w:shd w:val="clear" w:color="auto" w:fill="auto"/>
          </w:tcPr>
          <w:p w14:paraId="2B107F62" w14:textId="77777777" w:rsidR="004A4741" w:rsidRDefault="004A4741" w:rsidP="00DA4222">
            <w:r w:rsidRPr="00184870">
              <w:fldChar w:fldCharType="begin">
                <w:ffData>
                  <w:name w:val="Kontrollkästchen3"/>
                  <w:enabled/>
                  <w:calcOnExit w:val="0"/>
                  <w:checkBox>
                    <w:sizeAuto/>
                    <w:default w:val="0"/>
                  </w:checkBox>
                </w:ffData>
              </w:fldChar>
            </w:r>
            <w:r w:rsidRPr="00184870">
              <w:instrText xml:space="preserve"> FORMCHECKBOX </w:instrText>
            </w:r>
            <w:r w:rsidR="0047755F">
              <w:fldChar w:fldCharType="separate"/>
            </w:r>
            <w:r w:rsidRPr="00184870">
              <w:fldChar w:fldCharType="end"/>
            </w:r>
            <w:r>
              <w:t xml:space="preserve"> Hauptunternehmer</w:t>
            </w:r>
          </w:p>
          <w:p w14:paraId="32F3A5A0" w14:textId="77777777" w:rsidR="004A4741" w:rsidRDefault="004A4741" w:rsidP="00DA4222">
            <w:r w:rsidRPr="00184870">
              <w:fldChar w:fldCharType="begin">
                <w:ffData>
                  <w:name w:val="Kontrollkästchen3"/>
                  <w:enabled/>
                  <w:calcOnExit w:val="0"/>
                  <w:checkBox>
                    <w:sizeAuto/>
                    <w:default w:val="0"/>
                  </w:checkBox>
                </w:ffData>
              </w:fldChar>
            </w:r>
            <w:r w:rsidRPr="00184870">
              <w:instrText xml:space="preserve"> FORMCHECKBOX </w:instrText>
            </w:r>
            <w:r w:rsidR="0047755F">
              <w:fldChar w:fldCharType="separate"/>
            </w:r>
            <w:r w:rsidRPr="00184870">
              <w:fldChar w:fldCharType="end"/>
            </w:r>
            <w:r>
              <w:t xml:space="preserve"> ARGE-Partner</w:t>
            </w:r>
          </w:p>
          <w:p w14:paraId="4825BF7E" w14:textId="77777777" w:rsidR="004A4741" w:rsidRDefault="004A4741" w:rsidP="00DA4222">
            <w:r w:rsidRPr="00184870">
              <w:fldChar w:fldCharType="begin">
                <w:ffData>
                  <w:name w:val="Kontrollkästchen3"/>
                  <w:enabled/>
                  <w:calcOnExit w:val="0"/>
                  <w:checkBox>
                    <w:sizeAuto/>
                    <w:default w:val="0"/>
                  </w:checkBox>
                </w:ffData>
              </w:fldChar>
            </w:r>
            <w:r w:rsidRPr="00184870">
              <w:instrText xml:space="preserve"> FORMCHECKBOX </w:instrText>
            </w:r>
            <w:r w:rsidR="0047755F">
              <w:fldChar w:fldCharType="separate"/>
            </w:r>
            <w:r w:rsidRPr="00184870">
              <w:fldChar w:fldCharType="end"/>
            </w:r>
            <w:r>
              <w:t xml:space="preserve"> Subunternehmer</w:t>
            </w:r>
          </w:p>
        </w:tc>
      </w:tr>
      <w:tr w:rsidR="004A4741" w14:paraId="17EC136B" w14:textId="77777777" w:rsidTr="00E81F64">
        <w:tc>
          <w:tcPr>
            <w:tcW w:w="3118" w:type="dxa"/>
            <w:shd w:val="clear" w:color="auto" w:fill="auto"/>
            <w:vAlign w:val="center"/>
          </w:tcPr>
          <w:p w14:paraId="331B5BCA" w14:textId="77777777" w:rsidR="004A4741" w:rsidRPr="003936A0" w:rsidRDefault="004A4741" w:rsidP="00DA4222">
            <w:r w:rsidRPr="003936A0">
              <w:t>Inwieweit ist das Projekt mit dem Ausgeschriebenen vergleichbar?</w:t>
            </w:r>
          </w:p>
        </w:tc>
        <w:tc>
          <w:tcPr>
            <w:tcW w:w="5557" w:type="dxa"/>
            <w:shd w:val="clear" w:color="auto" w:fill="auto"/>
          </w:tcPr>
          <w:p w14:paraId="3B9D2D9F" w14:textId="77777777" w:rsidR="004A4741" w:rsidRDefault="004A4741" w:rsidP="00DA4222">
            <w:r>
              <w:fldChar w:fldCharType="begin">
                <w:ffData>
                  <w:name w:val="Text8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1C5D849A" w14:textId="77777777" w:rsidTr="00E81F64">
        <w:tc>
          <w:tcPr>
            <w:tcW w:w="3118" w:type="dxa"/>
            <w:shd w:val="clear" w:color="auto" w:fill="auto"/>
          </w:tcPr>
          <w:p w14:paraId="56B19D80" w14:textId="77777777" w:rsidR="004A4741" w:rsidRDefault="004A4741" w:rsidP="00DA4222">
            <w:r>
              <w:t>Referenzperson</w:t>
            </w:r>
          </w:p>
          <w:p w14:paraId="76F42917" w14:textId="77777777" w:rsidR="004A4741" w:rsidRDefault="004A4741" w:rsidP="00DA4222">
            <w:r>
              <w:t>Bauherr</w:t>
            </w:r>
          </w:p>
        </w:tc>
        <w:tc>
          <w:tcPr>
            <w:tcW w:w="5557" w:type="dxa"/>
            <w:shd w:val="clear" w:color="auto" w:fill="auto"/>
            <w:vAlign w:val="center"/>
          </w:tcPr>
          <w:p w14:paraId="0FD93F49" w14:textId="77777777" w:rsidR="004A4741" w:rsidRDefault="004A4741" w:rsidP="00DA4222">
            <w:pPr>
              <w:tabs>
                <w:tab w:val="left" w:pos="1021"/>
              </w:tabs>
            </w:pPr>
            <w:r>
              <w:t>Name:</w:t>
            </w:r>
            <w:r>
              <w:tab/>
            </w:r>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Funktion:</w:t>
            </w:r>
            <w:r>
              <w:tab/>
            </w:r>
            <w:r>
              <w:fldChar w:fldCharType="begin">
                <w:ffData>
                  <w:name w:val="Text12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Telefon:</w:t>
            </w:r>
            <w:r>
              <w:tab/>
            </w:r>
            <w:r>
              <w:fldChar w:fldCharType="begin">
                <w:ffData>
                  <w:name w:val="Text12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5D453212" w14:textId="77777777" w:rsidTr="00E81F64">
        <w:tc>
          <w:tcPr>
            <w:tcW w:w="3118" w:type="dxa"/>
            <w:shd w:val="clear" w:color="auto" w:fill="auto"/>
          </w:tcPr>
          <w:p w14:paraId="4AB4BA72" w14:textId="77777777" w:rsidR="004A4741" w:rsidRDefault="004A4741" w:rsidP="00DA4222">
            <w:r>
              <w:t>Referenzperson</w:t>
            </w:r>
          </w:p>
          <w:p w14:paraId="12619197" w14:textId="77777777" w:rsidR="004A4741" w:rsidRDefault="004A4741" w:rsidP="00DA4222">
            <w:r>
              <w:t>Bauleitung</w:t>
            </w:r>
          </w:p>
        </w:tc>
        <w:tc>
          <w:tcPr>
            <w:tcW w:w="5557" w:type="dxa"/>
            <w:shd w:val="clear" w:color="auto" w:fill="auto"/>
          </w:tcPr>
          <w:p w14:paraId="441B1018" w14:textId="77777777" w:rsidR="004A4741" w:rsidRDefault="004A4741" w:rsidP="00DA4222">
            <w:pPr>
              <w:tabs>
                <w:tab w:val="left" w:pos="1021"/>
              </w:tabs>
            </w:pPr>
            <w:r>
              <w:t>Name:</w:t>
            </w:r>
            <w:r>
              <w:tab/>
            </w:r>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Funktion:</w:t>
            </w:r>
            <w:r>
              <w:tab/>
            </w:r>
            <w:r>
              <w:fldChar w:fldCharType="begin">
                <w:ffData>
                  <w:name w:val="Text12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Telefon:</w:t>
            </w:r>
            <w:r>
              <w:tab/>
            </w:r>
            <w:r>
              <w:fldChar w:fldCharType="begin">
                <w:ffData>
                  <w:name w:val="Text12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29ED613" w14:textId="77777777" w:rsidR="004A4741" w:rsidRDefault="004A4741" w:rsidP="004A4741">
      <w:pPr>
        <w:spacing w:before="60" w:line="276" w:lineRule="auto"/>
        <w:rPr>
          <w:rFonts w:cs="Arial"/>
        </w:rPr>
      </w:pPr>
    </w:p>
    <w:p w14:paraId="62876234" w14:textId="77777777" w:rsidR="004A4741" w:rsidRDefault="004A4741" w:rsidP="004A4741">
      <w:pPr>
        <w:widowControl/>
        <w:spacing w:after="160" w:line="259" w:lineRule="auto"/>
        <w:rPr>
          <w:rFonts w:cs="Arial"/>
        </w:rPr>
      </w:pPr>
      <w:r>
        <w:rPr>
          <w:rFonts w:cs="Arial"/>
        </w:rPr>
        <w:br w:type="page"/>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118"/>
        <w:gridCol w:w="5557"/>
      </w:tblGrid>
      <w:tr w:rsidR="004A4741" w:rsidRPr="003C1C94" w14:paraId="67AC180C" w14:textId="77777777" w:rsidTr="00E81F64">
        <w:tc>
          <w:tcPr>
            <w:tcW w:w="3118" w:type="dxa"/>
            <w:tcBorders>
              <w:bottom w:val="single" w:sz="4" w:space="0" w:color="auto"/>
            </w:tcBorders>
            <w:shd w:val="clear" w:color="auto" w:fill="CCCCCC"/>
            <w:vAlign w:val="center"/>
          </w:tcPr>
          <w:p w14:paraId="7ECF53C8" w14:textId="77777777" w:rsidR="004A4741" w:rsidRPr="003C1C94" w:rsidRDefault="004A4741" w:rsidP="00DA4222">
            <w:pPr>
              <w:rPr>
                <w:b/>
              </w:rPr>
            </w:pPr>
            <w:r>
              <w:lastRenderedPageBreak/>
              <w:br w:type="page"/>
            </w:r>
            <w:r w:rsidRPr="003C1C94">
              <w:rPr>
                <w:b/>
              </w:rPr>
              <w:t>Bezeichnung</w:t>
            </w:r>
          </w:p>
        </w:tc>
        <w:tc>
          <w:tcPr>
            <w:tcW w:w="5557" w:type="dxa"/>
            <w:tcBorders>
              <w:bottom w:val="single" w:sz="4" w:space="0" w:color="auto"/>
            </w:tcBorders>
            <w:shd w:val="clear" w:color="auto" w:fill="CCCCCC"/>
            <w:vAlign w:val="center"/>
          </w:tcPr>
          <w:p w14:paraId="72CE1943" w14:textId="77777777" w:rsidR="004A4741" w:rsidRPr="003C1C94" w:rsidRDefault="004A4741" w:rsidP="00DA4222">
            <w:pPr>
              <w:rPr>
                <w:b/>
              </w:rPr>
            </w:pPr>
            <w:r w:rsidRPr="003C1C94">
              <w:rPr>
                <w:b/>
              </w:rPr>
              <w:t>Angaben des Anbieters</w:t>
            </w:r>
          </w:p>
        </w:tc>
      </w:tr>
      <w:tr w:rsidR="004A4741" w:rsidRPr="003C1C94" w14:paraId="7D3686ED" w14:textId="77777777" w:rsidTr="00E81F64">
        <w:tc>
          <w:tcPr>
            <w:tcW w:w="3118" w:type="dxa"/>
            <w:shd w:val="clear" w:color="auto" w:fill="E6E6E6"/>
            <w:vAlign w:val="center"/>
          </w:tcPr>
          <w:p w14:paraId="5023762D" w14:textId="77777777" w:rsidR="004A4741" w:rsidRPr="003C1C94" w:rsidRDefault="004A4741" w:rsidP="00DA4222">
            <w:pPr>
              <w:rPr>
                <w:b/>
              </w:rPr>
            </w:pPr>
            <w:r w:rsidRPr="003C1C94">
              <w:rPr>
                <w:b/>
              </w:rPr>
              <w:t xml:space="preserve">Projekt </w:t>
            </w:r>
            <w:r>
              <w:rPr>
                <w:b/>
              </w:rPr>
              <w:t>2</w:t>
            </w:r>
          </w:p>
        </w:tc>
        <w:tc>
          <w:tcPr>
            <w:tcW w:w="5557" w:type="dxa"/>
            <w:shd w:val="clear" w:color="auto" w:fill="E6E6E6"/>
            <w:vAlign w:val="center"/>
          </w:tcPr>
          <w:p w14:paraId="7B7972D0" w14:textId="4ECF2BEB" w:rsidR="004A4741" w:rsidRPr="003C1C94" w:rsidRDefault="00AD5DF0" w:rsidP="00DA4222">
            <w:pPr>
              <w:rPr>
                <w:b/>
              </w:rPr>
            </w:pPr>
            <w:r>
              <w:rPr>
                <w:b/>
              </w:rPr>
              <w:t>Stahlwasserbau und</w:t>
            </w:r>
            <w:r w:rsidR="004A4741">
              <w:rPr>
                <w:b/>
              </w:rPr>
              <w:t xml:space="preserve"> EMSRT</w:t>
            </w:r>
          </w:p>
        </w:tc>
      </w:tr>
      <w:tr w:rsidR="004A4741" w14:paraId="1BD296C0" w14:textId="77777777" w:rsidTr="00E81F64">
        <w:tc>
          <w:tcPr>
            <w:tcW w:w="3118" w:type="dxa"/>
            <w:shd w:val="clear" w:color="auto" w:fill="auto"/>
            <w:vAlign w:val="center"/>
          </w:tcPr>
          <w:p w14:paraId="2FE32B8F" w14:textId="77777777" w:rsidR="004A4741" w:rsidRDefault="004A4741" w:rsidP="00DA4222">
            <w:r>
              <w:t>Auftraggeber</w:t>
            </w:r>
          </w:p>
          <w:p w14:paraId="390AD15C" w14:textId="77777777" w:rsidR="004A4741" w:rsidRDefault="004A4741" w:rsidP="00DA4222">
            <w:r>
              <w:t>(vollständige Adresse)</w:t>
            </w:r>
          </w:p>
        </w:tc>
        <w:tc>
          <w:tcPr>
            <w:tcW w:w="5557" w:type="dxa"/>
            <w:shd w:val="clear" w:color="auto" w:fill="auto"/>
            <w:vAlign w:val="center"/>
          </w:tcPr>
          <w:p w14:paraId="6F0E8A0A" w14:textId="77777777" w:rsidR="004A4741" w:rsidRDefault="004A4741" w:rsidP="00DA4222">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6143A0CF" w14:textId="77777777" w:rsidTr="00E81F64">
        <w:tc>
          <w:tcPr>
            <w:tcW w:w="3118" w:type="dxa"/>
            <w:shd w:val="clear" w:color="auto" w:fill="auto"/>
            <w:vAlign w:val="center"/>
          </w:tcPr>
          <w:p w14:paraId="78EDF3A0" w14:textId="77777777" w:rsidR="004A4741" w:rsidRDefault="004A4741" w:rsidP="00DA4222">
            <w:r>
              <w:t xml:space="preserve">Bauzeit und Datum </w:t>
            </w:r>
            <w:proofErr w:type="spellStart"/>
            <w:r>
              <w:t>Inbe-triebnahme</w:t>
            </w:r>
            <w:proofErr w:type="spellEnd"/>
          </w:p>
        </w:tc>
        <w:tc>
          <w:tcPr>
            <w:tcW w:w="5557" w:type="dxa"/>
            <w:shd w:val="clear" w:color="auto" w:fill="auto"/>
            <w:vAlign w:val="center"/>
          </w:tcPr>
          <w:p w14:paraId="5BA843F3" w14:textId="77777777" w:rsidR="004A4741" w:rsidRDefault="004A4741" w:rsidP="00DA4222">
            <w:r>
              <w:fldChar w:fldCharType="begin">
                <w:ffData>
                  <w:name w:val="Text3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4A1082AC" w14:textId="77777777" w:rsidTr="00E81F64">
        <w:tc>
          <w:tcPr>
            <w:tcW w:w="3118" w:type="dxa"/>
            <w:shd w:val="clear" w:color="auto" w:fill="auto"/>
            <w:vAlign w:val="center"/>
          </w:tcPr>
          <w:p w14:paraId="7A7D15BD" w14:textId="54232A32" w:rsidR="004A4741" w:rsidRPr="003936A0" w:rsidRDefault="000B61E3" w:rsidP="00DA4222">
            <w:r>
              <w:t>Auftrags</w:t>
            </w:r>
            <w:r w:rsidR="004A4741" w:rsidRPr="003936A0">
              <w:t>summe</w:t>
            </w:r>
            <w:r w:rsidR="004A4741">
              <w:t xml:space="preserve"> der vom Unternehmer erbrachten Leistungen im Projekt</w:t>
            </w:r>
          </w:p>
        </w:tc>
        <w:tc>
          <w:tcPr>
            <w:tcW w:w="5557" w:type="dxa"/>
            <w:shd w:val="clear" w:color="auto" w:fill="auto"/>
            <w:vAlign w:val="center"/>
          </w:tcPr>
          <w:p w14:paraId="2BB7ED1F" w14:textId="77777777" w:rsidR="004A4741" w:rsidRDefault="004A4741" w:rsidP="00DA4222">
            <w:r>
              <w:fldChar w:fldCharType="begin">
                <w:ffData>
                  <w:name w:val="Text2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2580EA32" w14:textId="77777777" w:rsidTr="00E81F64">
        <w:trPr>
          <w:trHeight w:val="919"/>
        </w:trPr>
        <w:tc>
          <w:tcPr>
            <w:tcW w:w="3118" w:type="dxa"/>
            <w:shd w:val="clear" w:color="auto" w:fill="auto"/>
          </w:tcPr>
          <w:p w14:paraId="7671D41A" w14:textId="77777777" w:rsidR="004A4741" w:rsidRDefault="004A4741" w:rsidP="00DA4222">
            <w:r>
              <w:t>Fachlicher Beschrieb</w:t>
            </w:r>
          </w:p>
        </w:tc>
        <w:tc>
          <w:tcPr>
            <w:tcW w:w="5557" w:type="dxa"/>
            <w:shd w:val="clear" w:color="auto" w:fill="auto"/>
          </w:tcPr>
          <w:p w14:paraId="07E2DE90" w14:textId="77777777" w:rsidR="004A4741" w:rsidRDefault="004A4741" w:rsidP="00DA4222">
            <w:r>
              <w:fldChar w:fldCharType="begin">
                <w:ffData>
                  <w:name w:val="Text3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22A6A6D1" w14:textId="77777777" w:rsidTr="00E81F64">
        <w:tc>
          <w:tcPr>
            <w:tcW w:w="3118" w:type="dxa"/>
            <w:shd w:val="clear" w:color="auto" w:fill="auto"/>
            <w:vAlign w:val="center"/>
          </w:tcPr>
          <w:p w14:paraId="5DA53643" w14:textId="77777777" w:rsidR="004A4741" w:rsidRDefault="004A4741" w:rsidP="00DA4222">
            <w:r>
              <w:t>Projektleiter</w:t>
            </w:r>
          </w:p>
        </w:tc>
        <w:tc>
          <w:tcPr>
            <w:tcW w:w="5557" w:type="dxa"/>
            <w:shd w:val="clear" w:color="auto" w:fill="auto"/>
            <w:vAlign w:val="center"/>
          </w:tcPr>
          <w:p w14:paraId="261F87BA" w14:textId="77777777" w:rsidR="004A4741" w:rsidRDefault="004A4741" w:rsidP="00DA4222">
            <w:r>
              <w:fldChar w:fldCharType="begin">
                <w:ffData>
                  <w:name w:val="Text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04AC59B6" w14:textId="77777777" w:rsidTr="00E81F64">
        <w:tc>
          <w:tcPr>
            <w:tcW w:w="3118" w:type="dxa"/>
            <w:shd w:val="clear" w:color="auto" w:fill="auto"/>
            <w:vAlign w:val="center"/>
          </w:tcPr>
          <w:p w14:paraId="6E5A54E6" w14:textId="77777777" w:rsidR="004A4741" w:rsidRDefault="004A4741" w:rsidP="00DA4222">
            <w:r>
              <w:t>Montageleiter</w:t>
            </w:r>
          </w:p>
        </w:tc>
        <w:tc>
          <w:tcPr>
            <w:tcW w:w="5557" w:type="dxa"/>
            <w:shd w:val="clear" w:color="auto" w:fill="auto"/>
            <w:vAlign w:val="center"/>
          </w:tcPr>
          <w:p w14:paraId="1A77E582" w14:textId="77777777" w:rsidR="004A4741" w:rsidRDefault="004A4741" w:rsidP="00DA4222">
            <w:r>
              <w:fldChar w:fldCharType="begin">
                <w:ffData>
                  <w:name w:val="Text8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679BD621" w14:textId="77777777" w:rsidTr="00E81F64">
        <w:tc>
          <w:tcPr>
            <w:tcW w:w="3118" w:type="dxa"/>
            <w:shd w:val="clear" w:color="auto" w:fill="auto"/>
            <w:vAlign w:val="center"/>
          </w:tcPr>
          <w:p w14:paraId="62FA5868" w14:textId="77777777" w:rsidR="004A4741" w:rsidRDefault="004A4741" w:rsidP="00DA4222">
            <w:r>
              <w:t>Funktion des Anbieters im Projekt</w:t>
            </w:r>
          </w:p>
        </w:tc>
        <w:tc>
          <w:tcPr>
            <w:tcW w:w="5557" w:type="dxa"/>
            <w:shd w:val="clear" w:color="auto" w:fill="auto"/>
          </w:tcPr>
          <w:p w14:paraId="391E7DF3" w14:textId="77777777" w:rsidR="004A4741" w:rsidRDefault="004A4741" w:rsidP="00DA4222">
            <w:r w:rsidRPr="00184870">
              <w:fldChar w:fldCharType="begin">
                <w:ffData>
                  <w:name w:val="Kontrollkästchen3"/>
                  <w:enabled/>
                  <w:calcOnExit w:val="0"/>
                  <w:checkBox>
                    <w:sizeAuto/>
                    <w:default w:val="0"/>
                  </w:checkBox>
                </w:ffData>
              </w:fldChar>
            </w:r>
            <w:r w:rsidRPr="00184870">
              <w:instrText xml:space="preserve"> FORMCHECKBOX </w:instrText>
            </w:r>
            <w:r w:rsidR="0047755F">
              <w:fldChar w:fldCharType="separate"/>
            </w:r>
            <w:r w:rsidRPr="00184870">
              <w:fldChar w:fldCharType="end"/>
            </w:r>
            <w:r>
              <w:t xml:space="preserve"> Hauptunternehmer</w:t>
            </w:r>
          </w:p>
          <w:p w14:paraId="61D2A9E5" w14:textId="77777777" w:rsidR="004A4741" w:rsidRDefault="004A4741" w:rsidP="00DA4222">
            <w:r w:rsidRPr="00184870">
              <w:fldChar w:fldCharType="begin">
                <w:ffData>
                  <w:name w:val="Kontrollkästchen3"/>
                  <w:enabled/>
                  <w:calcOnExit w:val="0"/>
                  <w:checkBox>
                    <w:sizeAuto/>
                    <w:default w:val="0"/>
                  </w:checkBox>
                </w:ffData>
              </w:fldChar>
            </w:r>
            <w:r w:rsidRPr="00184870">
              <w:instrText xml:space="preserve"> FORMCHECKBOX </w:instrText>
            </w:r>
            <w:r w:rsidR="0047755F">
              <w:fldChar w:fldCharType="separate"/>
            </w:r>
            <w:r w:rsidRPr="00184870">
              <w:fldChar w:fldCharType="end"/>
            </w:r>
            <w:r>
              <w:t xml:space="preserve"> ARGE-Partner</w:t>
            </w:r>
          </w:p>
          <w:p w14:paraId="69CC8F21" w14:textId="77777777" w:rsidR="004A4741" w:rsidRDefault="004A4741" w:rsidP="00DA4222">
            <w:r w:rsidRPr="00184870">
              <w:fldChar w:fldCharType="begin">
                <w:ffData>
                  <w:name w:val="Kontrollkästchen3"/>
                  <w:enabled/>
                  <w:calcOnExit w:val="0"/>
                  <w:checkBox>
                    <w:sizeAuto/>
                    <w:default w:val="0"/>
                  </w:checkBox>
                </w:ffData>
              </w:fldChar>
            </w:r>
            <w:r w:rsidRPr="00184870">
              <w:instrText xml:space="preserve"> FORMCHECKBOX </w:instrText>
            </w:r>
            <w:r w:rsidR="0047755F">
              <w:fldChar w:fldCharType="separate"/>
            </w:r>
            <w:r w:rsidRPr="00184870">
              <w:fldChar w:fldCharType="end"/>
            </w:r>
            <w:r>
              <w:t xml:space="preserve"> Subunternehmer</w:t>
            </w:r>
          </w:p>
        </w:tc>
      </w:tr>
      <w:tr w:rsidR="004A4741" w14:paraId="43BF04CD" w14:textId="77777777" w:rsidTr="00E81F64">
        <w:tc>
          <w:tcPr>
            <w:tcW w:w="3118" w:type="dxa"/>
            <w:shd w:val="clear" w:color="auto" w:fill="auto"/>
            <w:vAlign w:val="center"/>
          </w:tcPr>
          <w:p w14:paraId="60729477" w14:textId="77777777" w:rsidR="004A4741" w:rsidRPr="003936A0" w:rsidRDefault="004A4741" w:rsidP="00DA4222">
            <w:r w:rsidRPr="003936A0">
              <w:t>Inwieweit ist das Projekt mit dem Ausgeschriebenen vergleichbar?</w:t>
            </w:r>
          </w:p>
        </w:tc>
        <w:tc>
          <w:tcPr>
            <w:tcW w:w="5557" w:type="dxa"/>
            <w:shd w:val="clear" w:color="auto" w:fill="auto"/>
          </w:tcPr>
          <w:p w14:paraId="26B68953" w14:textId="77777777" w:rsidR="004A4741" w:rsidRDefault="004A4741" w:rsidP="00DA4222">
            <w:r>
              <w:fldChar w:fldCharType="begin">
                <w:ffData>
                  <w:name w:val="Text8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77A553E1" w14:textId="77777777" w:rsidTr="00E81F64">
        <w:tc>
          <w:tcPr>
            <w:tcW w:w="3118" w:type="dxa"/>
            <w:shd w:val="clear" w:color="auto" w:fill="auto"/>
          </w:tcPr>
          <w:p w14:paraId="12280989" w14:textId="77777777" w:rsidR="004A4741" w:rsidRDefault="004A4741" w:rsidP="00DA4222">
            <w:r>
              <w:t>Referenzperson</w:t>
            </w:r>
          </w:p>
          <w:p w14:paraId="2502972D" w14:textId="77777777" w:rsidR="004A4741" w:rsidRDefault="004A4741" w:rsidP="00DA4222">
            <w:r>
              <w:t>Bauherr</w:t>
            </w:r>
          </w:p>
        </w:tc>
        <w:tc>
          <w:tcPr>
            <w:tcW w:w="5557" w:type="dxa"/>
            <w:shd w:val="clear" w:color="auto" w:fill="auto"/>
            <w:vAlign w:val="center"/>
          </w:tcPr>
          <w:p w14:paraId="6F6E5AFB" w14:textId="77777777" w:rsidR="004A4741" w:rsidRDefault="004A4741" w:rsidP="00DA4222">
            <w:pPr>
              <w:tabs>
                <w:tab w:val="left" w:pos="1021"/>
              </w:tabs>
            </w:pPr>
            <w:r>
              <w:t>Name:</w:t>
            </w:r>
            <w:r>
              <w:tab/>
            </w:r>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Funktion:</w:t>
            </w:r>
            <w:r>
              <w:tab/>
            </w:r>
            <w:r>
              <w:fldChar w:fldCharType="begin">
                <w:ffData>
                  <w:name w:val="Text12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Telefon:</w:t>
            </w:r>
            <w:r>
              <w:tab/>
            </w:r>
            <w:r>
              <w:fldChar w:fldCharType="begin">
                <w:ffData>
                  <w:name w:val="Text12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A4741" w14:paraId="366027C2" w14:textId="77777777" w:rsidTr="00E81F64">
        <w:tc>
          <w:tcPr>
            <w:tcW w:w="3118" w:type="dxa"/>
            <w:shd w:val="clear" w:color="auto" w:fill="auto"/>
          </w:tcPr>
          <w:p w14:paraId="1C8FD2F4" w14:textId="77777777" w:rsidR="004A4741" w:rsidRDefault="004A4741" w:rsidP="00DA4222">
            <w:r>
              <w:t>Referenzperson</w:t>
            </w:r>
          </w:p>
          <w:p w14:paraId="549CA9FD" w14:textId="77777777" w:rsidR="004A4741" w:rsidRDefault="004A4741" w:rsidP="00DA4222">
            <w:r>
              <w:t>Bauleitung</w:t>
            </w:r>
          </w:p>
        </w:tc>
        <w:tc>
          <w:tcPr>
            <w:tcW w:w="5557" w:type="dxa"/>
            <w:shd w:val="clear" w:color="auto" w:fill="auto"/>
          </w:tcPr>
          <w:p w14:paraId="19323677" w14:textId="77777777" w:rsidR="004A4741" w:rsidRDefault="004A4741" w:rsidP="00DA4222">
            <w:pPr>
              <w:tabs>
                <w:tab w:val="left" w:pos="1021"/>
              </w:tabs>
            </w:pPr>
            <w:r>
              <w:t>Name:</w:t>
            </w:r>
            <w:r>
              <w:tab/>
            </w:r>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Funktion:</w:t>
            </w:r>
            <w:r>
              <w:tab/>
            </w:r>
            <w:r>
              <w:fldChar w:fldCharType="begin">
                <w:ffData>
                  <w:name w:val="Text12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Telefon:</w:t>
            </w:r>
            <w:r>
              <w:tab/>
            </w:r>
            <w:r>
              <w:fldChar w:fldCharType="begin">
                <w:ffData>
                  <w:name w:val="Text12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1E1FD9E" w14:textId="77777777" w:rsidR="004A4741" w:rsidRDefault="004A4741" w:rsidP="00D36A67">
      <w:pPr>
        <w:tabs>
          <w:tab w:val="clear" w:pos="1134"/>
          <w:tab w:val="left" w:pos="2552"/>
          <w:tab w:val="right" w:leader="dot" w:pos="5614"/>
        </w:tabs>
        <w:spacing w:after="119"/>
        <w:rPr>
          <w:b/>
        </w:rPr>
      </w:pPr>
    </w:p>
    <w:sectPr w:rsidR="004A4741" w:rsidSect="006B4030">
      <w:headerReference w:type="even" r:id="rId10"/>
      <w:headerReference w:type="default" r:id="rId11"/>
      <w:footerReference w:type="even" r:id="rId12"/>
      <w:footerReference w:type="default" r:id="rId13"/>
      <w:headerReference w:type="first" r:id="rId14"/>
      <w:footerReference w:type="first" r:id="rId15"/>
      <w:pgSz w:w="11906" w:h="16838"/>
      <w:pgMar w:top="1276" w:right="652" w:bottom="822" w:left="901" w:header="561" w:footer="3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43857" w14:textId="77777777" w:rsidR="00DF6E91" w:rsidRDefault="00DF6E91">
      <w:pPr>
        <w:spacing w:after="0"/>
      </w:pPr>
      <w:r>
        <w:separator/>
      </w:r>
    </w:p>
  </w:endnote>
  <w:endnote w:type="continuationSeparator" w:id="0">
    <w:p w14:paraId="4EE88D08" w14:textId="77777777" w:rsidR="00DF6E91" w:rsidRDefault="00DF6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utiger 45 Light">
    <w:altName w:val="Times New Roman"/>
    <w:charset w:val="00"/>
    <w:family w:val="auto"/>
    <w:pitch w:val="default"/>
  </w:font>
  <w:font w:name="OpenSymbol">
    <w:altName w:val="Arial Unicode MS"/>
    <w:charset w:val="00"/>
    <w:family w:val="auto"/>
    <w:pitch w:val="variable"/>
    <w:sig w:usb0="800000AF" w:usb1="1001ECEA" w:usb2="00000000" w:usb3="00000000" w:csb0="00000001" w:csb1="00000000"/>
  </w:font>
  <w:font w:name="Frutiger Light">
    <w:altName w:val="Century Gothic"/>
    <w:charset w:val="00"/>
    <w:family w:val="roman"/>
    <w:pitch w:val="variable"/>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E0132" w14:textId="77777777" w:rsidR="008E2AC6" w:rsidRDefault="00656C36" w:rsidP="008E2AC6">
    <w:pPr>
      <w:pStyle w:val="Fuzeile"/>
      <w:spacing w:line="100" w:lineRule="atLeast"/>
      <w:rPr>
        <w:rStyle w:val="Absatz-Standardschriftart1"/>
        <w:sz w:val="16"/>
        <w:szCs w:val="16"/>
        <w:lang w:eastAsia="de-CH"/>
      </w:rPr>
    </w:pPr>
    <w:r w:rsidRPr="00656C36">
      <w:rPr>
        <w:color w:val="808080"/>
        <w:sz w:val="16"/>
        <w:szCs w:val="16"/>
      </w:rPr>
      <w:t xml:space="preserve">KW Neue Welt Stahlwasserbau </w:t>
    </w:r>
    <w:r w:rsidR="00792823">
      <w:rPr>
        <w:color w:val="808080"/>
        <w:sz w:val="16"/>
        <w:szCs w:val="16"/>
      </w:rPr>
      <w:t xml:space="preserve">und </w:t>
    </w:r>
    <w:r w:rsidRPr="00656C36">
      <w:rPr>
        <w:color w:val="808080"/>
        <w:sz w:val="16"/>
        <w:szCs w:val="16"/>
      </w:rPr>
      <w:t>EMSRT</w:t>
    </w:r>
    <w:r w:rsidR="008E2AC6">
      <w:rPr>
        <w:color w:val="808080"/>
        <w:sz w:val="16"/>
        <w:szCs w:val="16"/>
      </w:rPr>
      <w:t xml:space="preserve"> | </w:t>
    </w:r>
    <w:r>
      <w:rPr>
        <w:rStyle w:val="Absatz-Standardschriftart1"/>
        <w:color w:val="808080"/>
        <w:sz w:val="16"/>
        <w:szCs w:val="16"/>
        <w:lang w:eastAsia="de-CH"/>
      </w:rPr>
      <w:t>28.10.2020</w:t>
    </w:r>
  </w:p>
  <w:p w14:paraId="2BB09B60" w14:textId="6F24360B" w:rsidR="00F575BC" w:rsidRDefault="00F575BC">
    <w:pPr>
      <w:pStyle w:val="Textkrper"/>
      <w:tabs>
        <w:tab w:val="clear" w:pos="1134"/>
        <w:tab w:val="right" w:pos="10295"/>
      </w:tabs>
      <w:spacing w:after="28"/>
    </w:pPr>
    <w:r>
      <w:rPr>
        <w:rStyle w:val="Absatz-Standardschriftart2"/>
        <w:color w:val="000000"/>
        <w:kern w:val="0"/>
        <w:sz w:val="16"/>
        <w:szCs w:val="16"/>
      </w:rPr>
      <w:t>IWB</w:t>
    </w:r>
    <w:r w:rsidR="00217510">
      <w:rPr>
        <w:rStyle w:val="Absatz-Standardschriftart2"/>
        <w:color w:val="000000"/>
        <w:kern w:val="0"/>
        <w:sz w:val="16"/>
        <w:szCs w:val="16"/>
      </w:rPr>
      <w:t xml:space="preserve"> Industrielle Werke Basel</w:t>
    </w:r>
    <w:r>
      <w:rPr>
        <w:rStyle w:val="Absatz-Standardschriftart2"/>
        <w:color w:val="000000"/>
        <w:kern w:val="0"/>
        <w:sz w:val="16"/>
        <w:szCs w:val="16"/>
      </w:rPr>
      <w:t xml:space="preserve">, Margarethenstrasse 40, Postfach, CH-4002 Basel, T +41 61 275 51 11, </w:t>
    </w:r>
    <w:r w:rsidR="0005118B" w:rsidRPr="0005118B">
      <w:rPr>
        <w:rStyle w:val="Absatz-Standardschriftart2"/>
        <w:color w:val="000000"/>
        <w:kern w:val="0"/>
        <w:sz w:val="16"/>
        <w:szCs w:val="16"/>
      </w:rPr>
      <w:t>info@iwb.ch</w:t>
    </w:r>
    <w:r w:rsidR="0005118B">
      <w:rPr>
        <w:rStyle w:val="Absatz-Standardschriftart2"/>
        <w:color w:val="000000"/>
        <w:kern w:val="0"/>
        <w:sz w:val="16"/>
        <w:szCs w:val="16"/>
      </w:rPr>
      <w:t xml:space="preserve">, </w:t>
    </w:r>
    <w:r>
      <w:rPr>
        <w:rStyle w:val="Absatz-Standardschriftart2"/>
        <w:color w:val="000000"/>
        <w:kern w:val="0"/>
        <w:sz w:val="16"/>
        <w:szCs w:val="16"/>
      </w:rPr>
      <w:t xml:space="preserve">www.iwb.ch </w:t>
    </w:r>
    <w:r>
      <w:rPr>
        <w:rStyle w:val="Absatz-Standardschriftart2"/>
        <w:color w:val="000000"/>
        <w:kern w:val="0"/>
        <w:sz w:val="16"/>
        <w:szCs w:val="16"/>
      </w:rPr>
      <w:tab/>
    </w:r>
    <w:r>
      <w:rPr>
        <w:rStyle w:val="Absatz-Standardschriftart2"/>
        <w:color w:val="000000"/>
        <w:kern w:val="0"/>
        <w:sz w:val="16"/>
        <w:szCs w:val="16"/>
      </w:rPr>
      <w:fldChar w:fldCharType="begin"/>
    </w:r>
    <w:r>
      <w:rPr>
        <w:rStyle w:val="Absatz-Standardschriftart2"/>
        <w:color w:val="000000"/>
        <w:kern w:val="0"/>
        <w:sz w:val="16"/>
        <w:szCs w:val="16"/>
      </w:rPr>
      <w:instrText xml:space="preserve"> PAGE </w:instrText>
    </w:r>
    <w:r>
      <w:rPr>
        <w:rStyle w:val="Absatz-Standardschriftart2"/>
        <w:color w:val="000000"/>
        <w:kern w:val="0"/>
        <w:sz w:val="16"/>
        <w:szCs w:val="16"/>
      </w:rPr>
      <w:fldChar w:fldCharType="separate"/>
    </w:r>
    <w:r w:rsidR="0047755F">
      <w:rPr>
        <w:rStyle w:val="Absatz-Standardschriftart2"/>
        <w:noProof/>
        <w:color w:val="000000"/>
        <w:kern w:val="0"/>
        <w:sz w:val="16"/>
        <w:szCs w:val="16"/>
      </w:rPr>
      <w:t>1</w:t>
    </w:r>
    <w:r>
      <w:rPr>
        <w:rStyle w:val="Absatz-Standardschriftart2"/>
        <w:color w:val="000000"/>
        <w:kern w:val="0"/>
        <w:sz w:val="16"/>
        <w:szCs w:val="16"/>
      </w:rPr>
      <w:fldChar w:fldCharType="end"/>
    </w:r>
    <w:r>
      <w:rPr>
        <w:rStyle w:val="Absatz-Standardschriftart2"/>
        <w:color w:val="000000"/>
        <w:kern w:val="0"/>
        <w:sz w:val="16"/>
        <w:szCs w:val="16"/>
      </w:rPr>
      <w:t>/</w:t>
    </w:r>
    <w:r>
      <w:rPr>
        <w:rStyle w:val="Absatz-Standardschriftart2"/>
        <w:color w:val="000000"/>
        <w:kern w:val="0"/>
        <w:sz w:val="16"/>
        <w:szCs w:val="16"/>
      </w:rPr>
      <w:fldChar w:fldCharType="begin"/>
    </w:r>
    <w:r>
      <w:rPr>
        <w:rStyle w:val="Absatz-Standardschriftart2"/>
        <w:color w:val="000000"/>
        <w:kern w:val="0"/>
        <w:sz w:val="16"/>
        <w:szCs w:val="16"/>
      </w:rPr>
      <w:instrText xml:space="preserve"> NUMPAGES </w:instrText>
    </w:r>
    <w:r>
      <w:rPr>
        <w:rStyle w:val="Absatz-Standardschriftart2"/>
        <w:color w:val="000000"/>
        <w:kern w:val="0"/>
        <w:sz w:val="16"/>
        <w:szCs w:val="16"/>
      </w:rPr>
      <w:fldChar w:fldCharType="separate"/>
    </w:r>
    <w:r w:rsidR="0047755F">
      <w:rPr>
        <w:rStyle w:val="Absatz-Standardschriftart2"/>
        <w:noProof/>
        <w:color w:val="000000"/>
        <w:kern w:val="0"/>
        <w:sz w:val="16"/>
        <w:szCs w:val="16"/>
      </w:rPr>
      <w:t>3</w:t>
    </w:r>
    <w:r>
      <w:rPr>
        <w:rStyle w:val="Absatz-Standardschriftart2"/>
        <w:color w:val="000000"/>
        <w:kern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F6EC6" w14:textId="77777777" w:rsidR="00F575BC" w:rsidRDefault="00F575B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F066" w14:textId="77777777" w:rsidR="00CB7337" w:rsidRPr="006723DC" w:rsidRDefault="00656C36" w:rsidP="00CB7337">
    <w:pPr>
      <w:pStyle w:val="Fuzeile"/>
      <w:spacing w:line="100" w:lineRule="atLeast"/>
      <w:rPr>
        <w:rStyle w:val="Absatz-Standardschriftart1"/>
        <w:color w:val="808080"/>
        <w:sz w:val="16"/>
        <w:szCs w:val="16"/>
        <w:lang w:eastAsia="de-CH"/>
      </w:rPr>
    </w:pPr>
    <w:r w:rsidRPr="00656C36">
      <w:rPr>
        <w:color w:val="808080"/>
        <w:sz w:val="16"/>
        <w:szCs w:val="16"/>
      </w:rPr>
      <w:t xml:space="preserve">KW Neue Welt Stahlwasserbau </w:t>
    </w:r>
    <w:r w:rsidR="00792823">
      <w:rPr>
        <w:color w:val="808080"/>
        <w:sz w:val="16"/>
        <w:szCs w:val="16"/>
      </w:rPr>
      <w:t xml:space="preserve">und </w:t>
    </w:r>
    <w:r w:rsidRPr="00656C36">
      <w:rPr>
        <w:color w:val="808080"/>
        <w:sz w:val="16"/>
        <w:szCs w:val="16"/>
      </w:rPr>
      <w:t>EMSRT</w:t>
    </w:r>
    <w:r>
      <w:rPr>
        <w:color w:val="808080"/>
        <w:sz w:val="16"/>
        <w:szCs w:val="16"/>
      </w:rPr>
      <w:t xml:space="preserve"> </w:t>
    </w:r>
    <w:r w:rsidR="00CB7337">
      <w:rPr>
        <w:color w:val="808080"/>
        <w:sz w:val="16"/>
        <w:szCs w:val="16"/>
      </w:rPr>
      <w:t xml:space="preserve">| </w:t>
    </w:r>
    <w:r>
      <w:rPr>
        <w:rStyle w:val="Absatz-Standardschriftart1"/>
        <w:color w:val="808080"/>
        <w:sz w:val="16"/>
        <w:szCs w:val="16"/>
        <w:lang w:eastAsia="de-CH"/>
      </w:rPr>
      <w:t>28.10.2020</w:t>
    </w:r>
  </w:p>
  <w:p w14:paraId="61B75331" w14:textId="44EB5CD0" w:rsidR="00F575BC" w:rsidRDefault="00F575BC">
    <w:pPr>
      <w:pStyle w:val="Textkrper"/>
      <w:tabs>
        <w:tab w:val="clear" w:pos="1134"/>
        <w:tab w:val="right" w:pos="10295"/>
      </w:tabs>
      <w:spacing w:after="28"/>
    </w:pPr>
    <w:r>
      <w:rPr>
        <w:rStyle w:val="Absatz-Standardschriftart2"/>
        <w:color w:val="000000"/>
        <w:kern w:val="0"/>
        <w:sz w:val="16"/>
        <w:szCs w:val="16"/>
      </w:rPr>
      <w:t>IWB</w:t>
    </w:r>
    <w:r w:rsidR="00217510">
      <w:rPr>
        <w:rStyle w:val="Absatz-Standardschriftart2"/>
        <w:color w:val="000000"/>
        <w:kern w:val="0"/>
        <w:sz w:val="16"/>
        <w:szCs w:val="16"/>
      </w:rPr>
      <w:t xml:space="preserve"> Industrielle Werke Basel</w:t>
    </w:r>
    <w:r>
      <w:rPr>
        <w:rStyle w:val="Absatz-Standardschriftart2"/>
        <w:color w:val="000000"/>
        <w:kern w:val="0"/>
        <w:sz w:val="16"/>
        <w:szCs w:val="16"/>
      </w:rPr>
      <w:t xml:space="preserve">, Margarethenstrasse 40, Postfach, CH-4002 Basel, T +41 61 275 51 11, </w:t>
    </w:r>
    <w:r w:rsidR="0005118B" w:rsidRPr="0005118B">
      <w:rPr>
        <w:rStyle w:val="Absatz-Standardschriftart2"/>
        <w:color w:val="000000"/>
        <w:kern w:val="0"/>
        <w:sz w:val="16"/>
        <w:szCs w:val="16"/>
      </w:rPr>
      <w:t>info@iwb.ch</w:t>
    </w:r>
    <w:r w:rsidR="0005118B">
      <w:rPr>
        <w:rStyle w:val="Absatz-Standardschriftart2"/>
        <w:color w:val="000000"/>
        <w:kern w:val="0"/>
        <w:sz w:val="16"/>
        <w:szCs w:val="16"/>
      </w:rPr>
      <w:t xml:space="preserve">, </w:t>
    </w:r>
    <w:r>
      <w:rPr>
        <w:rStyle w:val="Absatz-Standardschriftart2"/>
        <w:color w:val="000000"/>
        <w:kern w:val="0"/>
        <w:sz w:val="16"/>
        <w:szCs w:val="16"/>
      </w:rPr>
      <w:t xml:space="preserve">www.iwb.ch </w:t>
    </w:r>
    <w:r>
      <w:rPr>
        <w:rStyle w:val="Absatz-Standardschriftart2"/>
        <w:color w:val="000000"/>
        <w:kern w:val="0"/>
        <w:sz w:val="16"/>
        <w:szCs w:val="16"/>
      </w:rPr>
      <w:tab/>
    </w:r>
    <w:r>
      <w:rPr>
        <w:rStyle w:val="Absatz-Standardschriftart2"/>
        <w:color w:val="000000"/>
        <w:kern w:val="0"/>
        <w:sz w:val="16"/>
        <w:szCs w:val="16"/>
      </w:rPr>
      <w:fldChar w:fldCharType="begin"/>
    </w:r>
    <w:r>
      <w:rPr>
        <w:rStyle w:val="Absatz-Standardschriftart2"/>
        <w:color w:val="000000"/>
        <w:kern w:val="0"/>
        <w:sz w:val="16"/>
        <w:szCs w:val="16"/>
      </w:rPr>
      <w:instrText xml:space="preserve"> PAGE </w:instrText>
    </w:r>
    <w:r>
      <w:rPr>
        <w:rStyle w:val="Absatz-Standardschriftart2"/>
        <w:color w:val="000000"/>
        <w:kern w:val="0"/>
        <w:sz w:val="16"/>
        <w:szCs w:val="16"/>
      </w:rPr>
      <w:fldChar w:fldCharType="separate"/>
    </w:r>
    <w:r w:rsidR="0047755F">
      <w:rPr>
        <w:rStyle w:val="Absatz-Standardschriftart2"/>
        <w:noProof/>
        <w:color w:val="000000"/>
        <w:kern w:val="0"/>
        <w:sz w:val="16"/>
        <w:szCs w:val="16"/>
      </w:rPr>
      <w:t>2</w:t>
    </w:r>
    <w:r>
      <w:rPr>
        <w:rStyle w:val="Absatz-Standardschriftart2"/>
        <w:color w:val="000000"/>
        <w:kern w:val="0"/>
        <w:sz w:val="16"/>
        <w:szCs w:val="16"/>
      </w:rPr>
      <w:fldChar w:fldCharType="end"/>
    </w:r>
    <w:r>
      <w:rPr>
        <w:rStyle w:val="Absatz-Standardschriftart2"/>
        <w:color w:val="000000"/>
        <w:kern w:val="0"/>
        <w:sz w:val="16"/>
        <w:szCs w:val="16"/>
      </w:rPr>
      <w:t>/</w:t>
    </w:r>
    <w:r>
      <w:rPr>
        <w:rStyle w:val="Absatz-Standardschriftart2"/>
        <w:color w:val="000000"/>
        <w:kern w:val="0"/>
        <w:sz w:val="16"/>
        <w:szCs w:val="16"/>
      </w:rPr>
      <w:fldChar w:fldCharType="begin"/>
    </w:r>
    <w:r>
      <w:rPr>
        <w:rStyle w:val="Absatz-Standardschriftart2"/>
        <w:color w:val="000000"/>
        <w:kern w:val="0"/>
        <w:sz w:val="16"/>
        <w:szCs w:val="16"/>
      </w:rPr>
      <w:instrText xml:space="preserve"> NUMPAGES </w:instrText>
    </w:r>
    <w:r>
      <w:rPr>
        <w:rStyle w:val="Absatz-Standardschriftart2"/>
        <w:color w:val="000000"/>
        <w:kern w:val="0"/>
        <w:sz w:val="16"/>
        <w:szCs w:val="16"/>
      </w:rPr>
      <w:fldChar w:fldCharType="separate"/>
    </w:r>
    <w:r w:rsidR="0047755F">
      <w:rPr>
        <w:rStyle w:val="Absatz-Standardschriftart2"/>
        <w:noProof/>
        <w:color w:val="000000"/>
        <w:kern w:val="0"/>
        <w:sz w:val="16"/>
        <w:szCs w:val="16"/>
      </w:rPr>
      <w:t>3</w:t>
    </w:r>
    <w:r>
      <w:rPr>
        <w:rStyle w:val="Absatz-Standardschriftart2"/>
        <w:color w:val="000000"/>
        <w:kern w:val="0"/>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7C22" w14:textId="77777777" w:rsidR="00F575BC" w:rsidRDefault="00F575B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235DE" w14:textId="77777777" w:rsidR="00DF6E91" w:rsidRDefault="00DF6E91">
      <w:pPr>
        <w:spacing w:after="0"/>
      </w:pPr>
      <w:r>
        <w:separator/>
      </w:r>
    </w:p>
  </w:footnote>
  <w:footnote w:type="continuationSeparator" w:id="0">
    <w:p w14:paraId="036F142B" w14:textId="77777777" w:rsidR="00DF6E91" w:rsidRDefault="00DF6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D6305" w14:textId="77777777" w:rsidR="00F575BC" w:rsidRDefault="00DA1172">
    <w:pPr>
      <w:pStyle w:val="Kopfzeile"/>
    </w:pPr>
    <w:r>
      <w:rPr>
        <w:noProof/>
        <w:lang w:eastAsia="de-CH" w:bidi="ar-SA"/>
      </w:rPr>
      <w:drawing>
        <wp:anchor distT="0" distB="0" distL="0" distR="0" simplePos="0" relativeHeight="251658240" behindDoc="0" locked="0" layoutInCell="1" allowOverlap="1" wp14:anchorId="3C4D58E2" wp14:editId="7E57B5A2">
          <wp:simplePos x="0" y="0"/>
          <wp:positionH relativeFrom="column">
            <wp:posOffset>21590</wp:posOffset>
          </wp:positionH>
          <wp:positionV relativeFrom="paragraph">
            <wp:posOffset>77470</wp:posOffset>
          </wp:positionV>
          <wp:extent cx="1297940" cy="822325"/>
          <wp:effectExtent l="0" t="0" r="0" b="0"/>
          <wp:wrapTopAndBottom/>
          <wp:docPr id="15"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7940" cy="8223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F575BC">
      <w:tab/>
    </w:r>
    <w:r w:rsidR="00F575BC">
      <w:tab/>
    </w:r>
  </w:p>
  <w:p w14:paraId="027C989A" w14:textId="77777777" w:rsidR="00F575BC" w:rsidRDefault="00DA1172">
    <w:pPr>
      <w:pStyle w:val="Kopfzeile"/>
    </w:pPr>
    <w:r>
      <w:rPr>
        <w:noProof/>
        <w:lang w:eastAsia="de-CH" w:bidi="ar-SA"/>
      </w:rPr>
      <w:drawing>
        <wp:anchor distT="0" distB="0" distL="0" distR="0" simplePos="0" relativeHeight="251657216" behindDoc="0" locked="0" layoutInCell="1" allowOverlap="1" wp14:anchorId="05DFF866" wp14:editId="7C490DEF">
          <wp:simplePos x="0" y="0"/>
          <wp:positionH relativeFrom="column">
            <wp:posOffset>4867910</wp:posOffset>
          </wp:positionH>
          <wp:positionV relativeFrom="paragraph">
            <wp:posOffset>85725</wp:posOffset>
          </wp:positionV>
          <wp:extent cx="1297940" cy="578485"/>
          <wp:effectExtent l="0" t="0" r="0" b="0"/>
          <wp:wrapTopAndBottom/>
          <wp:docPr id="1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940" cy="57848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3C44F" w14:textId="77777777" w:rsidR="00F575BC" w:rsidRDefault="00F575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14FBC" w14:textId="77777777" w:rsidR="00F575BC" w:rsidRDefault="00F575B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5B3C" w14:textId="77777777" w:rsidR="00F575BC" w:rsidRDefault="00F575B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berschrift1"/>
      <w:lvlText w:val="%1."/>
      <w:lvlJc w:val="left"/>
      <w:pPr>
        <w:tabs>
          <w:tab w:val="num" w:pos="567"/>
        </w:tabs>
        <w:ind w:left="567" w:hanging="567"/>
      </w:pPr>
    </w:lvl>
    <w:lvl w:ilvl="1">
      <w:start w:val="1"/>
      <w:numFmt w:val="decimal"/>
      <w:pStyle w:val="berschrift2"/>
      <w:lvlText w:val="%1.%2."/>
      <w:lvlJc w:val="left"/>
      <w:pPr>
        <w:tabs>
          <w:tab w:val="num" w:pos="567"/>
        </w:tabs>
        <w:ind w:left="567" w:hanging="567"/>
      </w:pPr>
    </w:lvl>
    <w:lvl w:ilvl="2">
      <w:start w:val="1"/>
      <w:numFmt w:val="decimal"/>
      <w:pStyle w:val="berschrift3"/>
      <w:lvlText w:val="%1.%2.%3."/>
      <w:lvlJc w:val="left"/>
      <w:pPr>
        <w:tabs>
          <w:tab w:val="num" w:pos="567"/>
        </w:tabs>
        <w:ind w:left="567" w:hanging="567"/>
      </w:pPr>
    </w:lvl>
    <w:lvl w:ilvl="3">
      <w:start w:val="1"/>
      <w:numFmt w:val="decimal"/>
      <w:pStyle w:val="berschrift4"/>
      <w:lvlText w:val="%1.%2.%3.%4."/>
      <w:lvlJc w:val="left"/>
      <w:pPr>
        <w:tabs>
          <w:tab w:val="num" w:pos="1134"/>
        </w:tabs>
        <w:ind w:left="1134" w:hanging="1134"/>
      </w:pPr>
    </w:lvl>
    <w:lvl w:ilvl="4">
      <w:start w:val="1"/>
      <w:numFmt w:val="decimal"/>
      <w:pStyle w:val="berschrift5"/>
      <w:lvlText w:val=" %1.%2.%3.%4.%5 "/>
      <w:lvlJc w:val="left"/>
      <w:pPr>
        <w:tabs>
          <w:tab w:val="num" w:pos="1134"/>
        </w:tabs>
        <w:ind w:left="1008" w:hanging="1008"/>
      </w:pPr>
    </w:lvl>
    <w:lvl w:ilvl="5">
      <w:start w:val="1"/>
      <w:numFmt w:val="decimal"/>
      <w:pStyle w:val="berschrift6"/>
      <w:lvlText w:val=" %1.%2.%3.%4.%5.%6 "/>
      <w:lvlJc w:val="left"/>
      <w:pPr>
        <w:tabs>
          <w:tab w:val="num" w:pos="1152"/>
        </w:tabs>
        <w:ind w:left="1152" w:hanging="1152"/>
      </w:pPr>
    </w:lvl>
    <w:lvl w:ilvl="6">
      <w:start w:val="1"/>
      <w:numFmt w:val="decimal"/>
      <w:pStyle w:val="berschrift7"/>
      <w:lvlText w:val=" %1.%2.%3.%4.%5.%6.%7 "/>
      <w:lvlJc w:val="left"/>
      <w:pPr>
        <w:tabs>
          <w:tab w:val="num" w:pos="1296"/>
        </w:tabs>
        <w:ind w:left="1296" w:hanging="1296"/>
      </w:pPr>
    </w:lvl>
    <w:lvl w:ilvl="7">
      <w:start w:val="1"/>
      <w:numFmt w:val="decimal"/>
      <w:pStyle w:val="berschrift8"/>
      <w:lvlText w:val=" %1.%2.%3.%4.%5.%6.%7.%8 "/>
      <w:lvlJc w:val="left"/>
      <w:pPr>
        <w:tabs>
          <w:tab w:val="num" w:pos="1440"/>
        </w:tabs>
        <w:ind w:left="1440" w:hanging="1440"/>
      </w:pPr>
    </w:lvl>
    <w:lvl w:ilvl="8">
      <w:start w:val="1"/>
      <w:numFmt w:val="decimal"/>
      <w:pStyle w:val="berschrift9"/>
      <w:lvlText w:val=" %1.%2.%3.%4.%5.%6.%7.%8.%9 "/>
      <w:lvlJc w:val="left"/>
      <w:pPr>
        <w:tabs>
          <w:tab w:val="num" w:pos="1584"/>
        </w:tabs>
        <w:ind w:left="1584" w:hanging="1584"/>
      </w:pPr>
    </w:lvl>
  </w:abstractNum>
  <w:abstractNum w:abstractNumId="1" w15:restartNumberingAfterBreak="0">
    <w:nsid w:val="00000002"/>
    <w:multiLevelType w:val="multilevel"/>
    <w:tmpl w:val="00000002"/>
    <w:name w:val="Numbering 1"/>
    <w:lvl w:ilvl="0">
      <w:start w:val="1"/>
      <w:numFmt w:val="decimal"/>
      <w:pStyle w:val="Heading"/>
      <w:lvlText w:val=" %1 "/>
      <w:lvlJc w:val="left"/>
      <w:pPr>
        <w:tabs>
          <w:tab w:val="num" w:pos="567"/>
        </w:tabs>
        <w:ind w:left="567" w:hanging="567"/>
      </w:pPr>
    </w:lvl>
    <w:lvl w:ilvl="1">
      <w:start w:val="1"/>
      <w:numFmt w:val="decimal"/>
      <w:lvlText w:val=" %1.%2 "/>
      <w:lvlJc w:val="left"/>
      <w:pPr>
        <w:tabs>
          <w:tab w:val="num" w:pos="567"/>
        </w:tabs>
        <w:ind w:left="567" w:hanging="567"/>
      </w:pPr>
    </w:lvl>
    <w:lvl w:ilvl="2">
      <w:start w:val="1"/>
      <w:numFmt w:val="decimal"/>
      <w:lvlText w:val=" %1.%2.%3 "/>
      <w:lvlJc w:val="left"/>
      <w:pPr>
        <w:tabs>
          <w:tab w:val="num" w:pos="567"/>
        </w:tabs>
        <w:ind w:left="567" w:hanging="567"/>
      </w:pPr>
    </w:lvl>
    <w:lvl w:ilvl="3">
      <w:start w:val="1"/>
      <w:numFmt w:val="decimal"/>
      <w:lvlText w:val=" %1.%2.%3.%4 "/>
      <w:lvlJc w:val="left"/>
      <w:pPr>
        <w:tabs>
          <w:tab w:val="num" w:pos="567"/>
        </w:tabs>
        <w:ind w:left="567" w:hanging="567"/>
      </w:pPr>
    </w:lvl>
    <w:lvl w:ilvl="4">
      <w:start w:val="1"/>
      <w:numFmt w:val="decimal"/>
      <w:lvlText w:val=" %1.%2.%3.%4.%5 "/>
      <w:lvlJc w:val="left"/>
      <w:pPr>
        <w:tabs>
          <w:tab w:val="num" w:pos="567"/>
        </w:tabs>
        <w:ind w:left="567" w:hanging="567"/>
      </w:pPr>
    </w:lvl>
    <w:lvl w:ilvl="5">
      <w:start w:val="1"/>
      <w:numFmt w:val="decimal"/>
      <w:lvlText w:val=" %1.%2.%3.%4.%5.%6 "/>
      <w:lvlJc w:val="left"/>
      <w:pPr>
        <w:tabs>
          <w:tab w:val="num" w:pos="567"/>
        </w:tabs>
        <w:ind w:left="567" w:hanging="567"/>
      </w:pPr>
    </w:lvl>
    <w:lvl w:ilvl="6">
      <w:start w:val="1"/>
      <w:numFmt w:val="decimal"/>
      <w:lvlText w:val=" %1.%2.%3.%4.%5.%6.%7 "/>
      <w:lvlJc w:val="left"/>
      <w:pPr>
        <w:tabs>
          <w:tab w:val="num" w:pos="567"/>
        </w:tabs>
        <w:ind w:left="567" w:hanging="567"/>
      </w:pPr>
    </w:lvl>
    <w:lvl w:ilvl="7">
      <w:start w:val="1"/>
      <w:numFmt w:val="decimal"/>
      <w:lvlText w:val=" %1.%2.%3.%4.%5.%6.%7.%8 "/>
      <w:lvlJc w:val="left"/>
      <w:pPr>
        <w:tabs>
          <w:tab w:val="num" w:pos="567"/>
        </w:tabs>
        <w:ind w:left="567" w:hanging="567"/>
      </w:pPr>
    </w:lvl>
    <w:lvl w:ilvl="8">
      <w:start w:val="1"/>
      <w:numFmt w:val="decimal"/>
      <w:lvlText w:val=" %1.%2.%3.%4.%5.%6.%7.%8.%9 "/>
      <w:lvlJc w:val="left"/>
      <w:pPr>
        <w:tabs>
          <w:tab w:val="num" w:pos="567"/>
        </w:tabs>
        <w:ind w:left="567" w:hanging="567"/>
      </w:pPr>
    </w:lvl>
  </w:abstractNum>
  <w:abstractNum w:abstractNumId="2" w15:restartNumberingAfterBreak="0">
    <w:nsid w:val="00000003"/>
    <w:multiLevelType w:val="multilevel"/>
    <w:tmpl w:val="00000003"/>
    <w:lvl w:ilvl="0">
      <w:start w:val="1"/>
      <w:numFmt w:val="decimal"/>
      <w:lvlText w:val="%1."/>
      <w:lvlJc w:val="left"/>
      <w:pPr>
        <w:tabs>
          <w:tab w:val="num" w:pos="567"/>
        </w:tabs>
        <w:ind w:left="567" w:hanging="53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9C877E0"/>
    <w:multiLevelType w:val="hybridMultilevel"/>
    <w:tmpl w:val="6204AF4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915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4F4"/>
    <w:rsid w:val="000026DE"/>
    <w:rsid w:val="00042387"/>
    <w:rsid w:val="0005118B"/>
    <w:rsid w:val="000803E1"/>
    <w:rsid w:val="00094964"/>
    <w:rsid w:val="000A7A94"/>
    <w:rsid w:val="000B61E3"/>
    <w:rsid w:val="000C6819"/>
    <w:rsid w:val="000F2700"/>
    <w:rsid w:val="000F6E4B"/>
    <w:rsid w:val="00107D71"/>
    <w:rsid w:val="00142D55"/>
    <w:rsid w:val="001511AC"/>
    <w:rsid w:val="00156FDF"/>
    <w:rsid w:val="001D1966"/>
    <w:rsid w:val="0020675E"/>
    <w:rsid w:val="00217510"/>
    <w:rsid w:val="00221FAA"/>
    <w:rsid w:val="002264A4"/>
    <w:rsid w:val="00231FE5"/>
    <w:rsid w:val="002769CD"/>
    <w:rsid w:val="00282D44"/>
    <w:rsid w:val="002A2BA2"/>
    <w:rsid w:val="002D1FE2"/>
    <w:rsid w:val="002E5084"/>
    <w:rsid w:val="003A150F"/>
    <w:rsid w:val="003D6361"/>
    <w:rsid w:val="00400D1C"/>
    <w:rsid w:val="0046590E"/>
    <w:rsid w:val="0047755F"/>
    <w:rsid w:val="004916FE"/>
    <w:rsid w:val="004A4741"/>
    <w:rsid w:val="00550ADD"/>
    <w:rsid w:val="00563F4F"/>
    <w:rsid w:val="0057635E"/>
    <w:rsid w:val="005A0D01"/>
    <w:rsid w:val="005A1869"/>
    <w:rsid w:val="005A4031"/>
    <w:rsid w:val="005B032F"/>
    <w:rsid w:val="005D61C2"/>
    <w:rsid w:val="00601C64"/>
    <w:rsid w:val="00642881"/>
    <w:rsid w:val="00656C36"/>
    <w:rsid w:val="006723DC"/>
    <w:rsid w:val="00673AB0"/>
    <w:rsid w:val="00697FAA"/>
    <w:rsid w:val="006A008B"/>
    <w:rsid w:val="006B4030"/>
    <w:rsid w:val="007175BE"/>
    <w:rsid w:val="007658FB"/>
    <w:rsid w:val="0077727A"/>
    <w:rsid w:val="00792823"/>
    <w:rsid w:val="007B2995"/>
    <w:rsid w:val="007C30D6"/>
    <w:rsid w:val="00830681"/>
    <w:rsid w:val="00833761"/>
    <w:rsid w:val="008E2AC6"/>
    <w:rsid w:val="008F223D"/>
    <w:rsid w:val="00916DD2"/>
    <w:rsid w:val="00936158"/>
    <w:rsid w:val="009754F4"/>
    <w:rsid w:val="009905B2"/>
    <w:rsid w:val="00996C21"/>
    <w:rsid w:val="00997930"/>
    <w:rsid w:val="009A13CC"/>
    <w:rsid w:val="009B1C7F"/>
    <w:rsid w:val="009C099A"/>
    <w:rsid w:val="00A2534D"/>
    <w:rsid w:val="00A31D59"/>
    <w:rsid w:val="00A34B45"/>
    <w:rsid w:val="00A350CE"/>
    <w:rsid w:val="00A53B33"/>
    <w:rsid w:val="00AB7171"/>
    <w:rsid w:val="00AB7876"/>
    <w:rsid w:val="00AD5DF0"/>
    <w:rsid w:val="00B70F1B"/>
    <w:rsid w:val="00BA583E"/>
    <w:rsid w:val="00BB1D71"/>
    <w:rsid w:val="00BD0EB7"/>
    <w:rsid w:val="00C13855"/>
    <w:rsid w:val="00C42129"/>
    <w:rsid w:val="00C65617"/>
    <w:rsid w:val="00C76C56"/>
    <w:rsid w:val="00C94879"/>
    <w:rsid w:val="00CB7337"/>
    <w:rsid w:val="00CE62CB"/>
    <w:rsid w:val="00D36A67"/>
    <w:rsid w:val="00D57AA8"/>
    <w:rsid w:val="00DA1172"/>
    <w:rsid w:val="00DC4E41"/>
    <w:rsid w:val="00DE111B"/>
    <w:rsid w:val="00DF31AD"/>
    <w:rsid w:val="00DF6E91"/>
    <w:rsid w:val="00E21DF9"/>
    <w:rsid w:val="00E47DB8"/>
    <w:rsid w:val="00E5681C"/>
    <w:rsid w:val="00E81F64"/>
    <w:rsid w:val="00E85F4D"/>
    <w:rsid w:val="00F575BC"/>
    <w:rsid w:val="00F73CF5"/>
    <w:rsid w:val="00F82783"/>
    <w:rsid w:val="00FB0622"/>
    <w:rsid w:val="00FC5E6B"/>
    <w:rsid w:val="00FD630E"/>
    <w:rsid w:val="00FF484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4:docId w14:val="70A1AD6D"/>
  <w15:docId w15:val="{500631CA-97F2-4119-9F22-85618C8F5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D630E"/>
    <w:pPr>
      <w:keepLines/>
      <w:widowControl w:val="0"/>
      <w:tabs>
        <w:tab w:val="left" w:pos="1134"/>
      </w:tabs>
      <w:spacing w:after="57"/>
    </w:pPr>
    <w:rPr>
      <w:rFonts w:ascii="Arial" w:eastAsia="SimSun" w:hAnsi="Arial" w:cs="Mangal"/>
      <w:kern w:val="1"/>
      <w:szCs w:val="24"/>
      <w:lang w:eastAsia="zh-CN" w:bidi="hi-IN"/>
    </w:rPr>
  </w:style>
  <w:style w:type="paragraph" w:styleId="berschrift1">
    <w:name w:val="heading 1"/>
    <w:basedOn w:val="Heading"/>
    <w:next w:val="Standard"/>
    <w:qFormat/>
    <w:rsid w:val="00FD630E"/>
    <w:pPr>
      <w:numPr>
        <w:numId w:val="1"/>
      </w:numPr>
      <w:tabs>
        <w:tab w:val="clear" w:pos="1134"/>
        <w:tab w:val="left" w:pos="567"/>
      </w:tabs>
      <w:suppressAutoHyphens/>
      <w:spacing w:before="363" w:after="238" w:line="100" w:lineRule="atLeast"/>
      <w:ind w:left="0" w:firstLine="0"/>
      <w:outlineLvl w:val="0"/>
    </w:pPr>
    <w:rPr>
      <w:rFonts w:ascii="Arial" w:hAnsi="Arial"/>
      <w:b/>
      <w:bCs/>
      <w:szCs w:val="32"/>
    </w:rPr>
  </w:style>
  <w:style w:type="paragraph" w:styleId="berschrift2">
    <w:name w:val="heading 2"/>
    <w:basedOn w:val="Heading"/>
    <w:next w:val="Standard"/>
    <w:autoRedefine/>
    <w:qFormat/>
    <w:pPr>
      <w:numPr>
        <w:ilvl w:val="1"/>
        <w:numId w:val="1"/>
      </w:numPr>
      <w:tabs>
        <w:tab w:val="clear" w:pos="1134"/>
        <w:tab w:val="left" w:pos="567"/>
      </w:tabs>
      <w:spacing w:before="238" w:after="119" w:line="100" w:lineRule="atLeast"/>
      <w:ind w:left="0" w:firstLine="0"/>
      <w:outlineLvl w:val="1"/>
    </w:pPr>
    <w:rPr>
      <w:b/>
      <w:bCs/>
      <w:iCs/>
      <w:sz w:val="24"/>
    </w:rPr>
  </w:style>
  <w:style w:type="paragraph" w:styleId="berschrift3">
    <w:name w:val="heading 3"/>
    <w:basedOn w:val="Heading"/>
    <w:next w:val="Textkrper"/>
    <w:qFormat/>
    <w:pPr>
      <w:numPr>
        <w:ilvl w:val="2"/>
        <w:numId w:val="1"/>
      </w:numPr>
      <w:tabs>
        <w:tab w:val="clear" w:pos="1134"/>
        <w:tab w:val="left" w:pos="567"/>
      </w:tabs>
      <w:spacing w:before="238" w:after="119"/>
      <w:ind w:left="0" w:firstLine="0"/>
      <w:outlineLvl w:val="2"/>
    </w:pPr>
    <w:rPr>
      <w:b/>
      <w:bCs/>
      <w:sz w:val="20"/>
    </w:rPr>
  </w:style>
  <w:style w:type="paragraph" w:styleId="berschrift4">
    <w:name w:val="heading 4"/>
    <w:basedOn w:val="Heading"/>
    <w:next w:val="Textkrper"/>
    <w:qFormat/>
    <w:pPr>
      <w:numPr>
        <w:ilvl w:val="3"/>
        <w:numId w:val="1"/>
      </w:numPr>
      <w:outlineLvl w:val="3"/>
    </w:pPr>
    <w:rPr>
      <w:b/>
      <w:bCs/>
      <w:iCs/>
      <w:sz w:val="24"/>
      <w:szCs w:val="24"/>
    </w:rPr>
  </w:style>
  <w:style w:type="paragraph" w:styleId="berschrift5">
    <w:name w:val="heading 5"/>
    <w:basedOn w:val="Heading"/>
    <w:next w:val="Textkrper"/>
    <w:qFormat/>
    <w:pPr>
      <w:numPr>
        <w:ilvl w:val="4"/>
        <w:numId w:val="1"/>
      </w:numPr>
      <w:outlineLvl w:val="4"/>
    </w:pPr>
    <w:rPr>
      <w:b/>
      <w:bCs/>
      <w:sz w:val="24"/>
      <w:szCs w:val="24"/>
    </w:rPr>
  </w:style>
  <w:style w:type="paragraph" w:styleId="berschrift6">
    <w:name w:val="heading 6"/>
    <w:basedOn w:val="Heading"/>
    <w:next w:val="Textkrper"/>
    <w:qFormat/>
    <w:pPr>
      <w:numPr>
        <w:ilvl w:val="5"/>
        <w:numId w:val="1"/>
      </w:numPr>
      <w:outlineLvl w:val="5"/>
    </w:pPr>
    <w:rPr>
      <w:b/>
      <w:bCs/>
      <w:sz w:val="21"/>
      <w:szCs w:val="21"/>
    </w:rPr>
  </w:style>
  <w:style w:type="paragraph" w:styleId="berschrift7">
    <w:name w:val="heading 7"/>
    <w:basedOn w:val="Heading"/>
    <w:next w:val="Textkrper"/>
    <w:qFormat/>
    <w:pPr>
      <w:numPr>
        <w:ilvl w:val="6"/>
        <w:numId w:val="1"/>
      </w:numPr>
      <w:outlineLvl w:val="6"/>
    </w:pPr>
    <w:rPr>
      <w:b/>
      <w:bCs/>
      <w:sz w:val="21"/>
      <w:szCs w:val="21"/>
    </w:rPr>
  </w:style>
  <w:style w:type="paragraph" w:styleId="berschrift8">
    <w:name w:val="heading 8"/>
    <w:basedOn w:val="Heading"/>
    <w:next w:val="Textkrper"/>
    <w:qFormat/>
    <w:pPr>
      <w:numPr>
        <w:ilvl w:val="7"/>
        <w:numId w:val="1"/>
      </w:numPr>
      <w:outlineLvl w:val="7"/>
    </w:pPr>
    <w:rPr>
      <w:b/>
      <w:bCs/>
      <w:sz w:val="21"/>
      <w:szCs w:val="21"/>
    </w:rPr>
  </w:style>
  <w:style w:type="paragraph" w:styleId="berschrift9">
    <w:name w:val="heading 9"/>
    <w:basedOn w:val="Heading"/>
    <w:next w:val="Textkrper"/>
    <w:qFormat/>
    <w:pPr>
      <w:numPr>
        <w:ilvl w:val="8"/>
        <w:numId w:val="1"/>
      </w:numPr>
      <w:outlineLvl w:val="8"/>
    </w:pPr>
    <w:rPr>
      <w:b/>
      <w:b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NumberingSymbols">
    <w:name w:val="Numbering Symbols"/>
  </w:style>
  <w:style w:type="character" w:customStyle="1" w:styleId="Absatz-Standardschriftart2">
    <w:name w:val="Absatz-Standardschriftart2"/>
  </w:style>
  <w:style w:type="character" w:customStyle="1" w:styleId="Hyperlink1">
    <w:name w:val="Hyperlink1"/>
    <w:rPr>
      <w:color w:val="0000FF"/>
      <w:u w:val="single"/>
    </w:rPr>
  </w:style>
  <w:style w:type="character" w:styleId="Hyperlink">
    <w:name w:val="Hyperlink"/>
    <w:rPr>
      <w:color w:val="000080"/>
      <w:u w:val="single"/>
    </w:rPr>
  </w:style>
  <w:style w:type="character" w:customStyle="1" w:styleId="Bullets">
    <w:name w:val="Bullets"/>
    <w:rPr>
      <w:rFonts w:ascii="OpenSymbol" w:eastAsia="OpenSymbol" w:hAnsi="OpenSymbol" w:cs="OpenSymbol"/>
    </w:rPr>
  </w:style>
  <w:style w:type="character" w:customStyle="1" w:styleId="Absatz-Standardschriftart1">
    <w:name w:val="Absatz-Standardschriftart1"/>
  </w:style>
  <w:style w:type="character" w:styleId="Platzhaltertext">
    <w:name w:val="Placeholder Text"/>
    <w:rPr>
      <w:vanish/>
      <w:color w:val="C0504D"/>
    </w:rPr>
  </w:style>
  <w:style w:type="character" w:customStyle="1" w:styleId="FootnoteCharacters">
    <w:name w:val="Footnote Characters"/>
  </w:style>
  <w:style w:type="character" w:customStyle="1" w:styleId="EndnoteCharacters">
    <w:name w:val="Endnote Characters"/>
  </w:style>
  <w:style w:type="character" w:styleId="BesuchterLink">
    <w:name w:val="FollowedHyperlink"/>
    <w:rPr>
      <w:color w:val="800000"/>
      <w:u w:val="single"/>
    </w:rPr>
  </w:style>
  <w:style w:type="paragraph" w:customStyle="1" w:styleId="Heading">
    <w:name w:val="Heading"/>
    <w:basedOn w:val="Standard"/>
    <w:next w:val="Standard"/>
    <w:pPr>
      <w:keepNext/>
      <w:numPr>
        <w:numId w:val="2"/>
      </w:numPr>
      <w:spacing w:before="240" w:after="120"/>
      <w:ind w:left="0" w:firstLine="0"/>
    </w:pPr>
    <w:rPr>
      <w:rFonts w:ascii="Frutiger 45 Light" w:eastAsia="Microsoft YaHei" w:hAnsi="Frutiger 45 Light"/>
      <w:sz w:val="28"/>
      <w:szCs w:val="28"/>
    </w:rPr>
  </w:style>
  <w:style w:type="paragraph" w:styleId="Textkrper">
    <w:name w:val="Body Text"/>
    <w:basedOn w:val="Standard"/>
    <w:pPr>
      <w:spacing w:after="12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Index">
    <w:name w:val="Index"/>
    <w:basedOn w:val="Standard"/>
    <w:pPr>
      <w:suppressLineNumbers/>
    </w:pPr>
  </w:style>
  <w:style w:type="paragraph" w:styleId="Fuzeile">
    <w:name w:val="footer"/>
    <w:basedOn w:val="Standard"/>
    <w:pPr>
      <w:suppressLineNumbers/>
      <w:tabs>
        <w:tab w:val="clear" w:pos="1134"/>
        <w:tab w:val="center" w:pos="4819"/>
        <w:tab w:val="right" w:pos="9638"/>
      </w:tabs>
    </w:pPr>
    <w:rPr>
      <w:sz w:val="12"/>
    </w:rPr>
  </w:style>
  <w:style w:type="paragraph" w:styleId="Kopfzeile">
    <w:name w:val="header"/>
    <w:basedOn w:val="Standard"/>
    <w:pPr>
      <w:suppressLineNumbers/>
      <w:tabs>
        <w:tab w:val="clear" w:pos="1134"/>
        <w:tab w:val="center" w:pos="4819"/>
        <w:tab w:val="right" w:pos="9638"/>
      </w:tabs>
    </w:pPr>
  </w:style>
  <w:style w:type="paragraph" w:customStyle="1" w:styleId="FrameContents">
    <w:name w:val="Frame Contents"/>
    <w:basedOn w:val="Textkrper"/>
  </w:style>
  <w:style w:type="paragraph" w:customStyle="1" w:styleId="TableContents">
    <w:name w:val="Table Contents"/>
    <w:basedOn w:val="Standard"/>
    <w:pPr>
      <w:suppressLineNumbers/>
      <w:spacing w:after="119"/>
    </w:pPr>
  </w:style>
  <w:style w:type="paragraph" w:customStyle="1" w:styleId="TableHeading">
    <w:name w:val="Table Heading"/>
    <w:basedOn w:val="TableContents"/>
    <w:rPr>
      <w:b/>
      <w:bCs/>
    </w:rPr>
  </w:style>
  <w:style w:type="paragraph" w:styleId="RGV-berschrift">
    <w:name w:val="toa heading"/>
    <w:basedOn w:val="Heading"/>
    <w:pPr>
      <w:suppressLineNumbers/>
      <w:tabs>
        <w:tab w:val="clear" w:pos="1134"/>
      </w:tabs>
      <w:spacing w:before="0" w:after="0"/>
      <w:ind w:left="1134"/>
    </w:pPr>
    <w:rPr>
      <w:b/>
      <w:bCs/>
      <w:szCs w:val="32"/>
    </w:rPr>
  </w:style>
  <w:style w:type="paragraph" w:styleId="Verzeichnis1">
    <w:name w:val="toc 1"/>
    <w:basedOn w:val="Index"/>
    <w:pPr>
      <w:tabs>
        <w:tab w:val="clear" w:pos="1134"/>
        <w:tab w:val="right" w:leader="dot" w:pos="9922"/>
      </w:tabs>
      <w:spacing w:before="57" w:after="0" w:line="360" w:lineRule="auto"/>
      <w:ind w:left="1134"/>
    </w:pPr>
  </w:style>
  <w:style w:type="paragraph" w:styleId="Verzeichnis2">
    <w:name w:val="toc 2"/>
    <w:basedOn w:val="Index"/>
    <w:pPr>
      <w:tabs>
        <w:tab w:val="clear" w:pos="1134"/>
        <w:tab w:val="right" w:leader="dot" w:pos="9639"/>
      </w:tabs>
      <w:ind w:left="1304"/>
    </w:pPr>
  </w:style>
  <w:style w:type="paragraph" w:styleId="Verzeichnis3">
    <w:name w:val="toc 3"/>
    <w:basedOn w:val="Index"/>
    <w:pPr>
      <w:tabs>
        <w:tab w:val="clear" w:pos="1134"/>
        <w:tab w:val="right" w:leader="dot" w:pos="9356"/>
      </w:tabs>
      <w:spacing w:after="0"/>
      <w:ind w:left="1474"/>
    </w:pPr>
  </w:style>
  <w:style w:type="paragraph" w:styleId="Verzeichnis4">
    <w:name w:val="toc 4"/>
    <w:basedOn w:val="Index"/>
    <w:pPr>
      <w:tabs>
        <w:tab w:val="clear" w:pos="1134"/>
        <w:tab w:val="right" w:leader="dot" w:pos="9073"/>
      </w:tabs>
      <w:spacing w:after="0"/>
      <w:ind w:left="1644"/>
    </w:pPr>
  </w:style>
  <w:style w:type="paragraph" w:customStyle="1" w:styleId="ZTitelblatt">
    <w:name w:val="ZTitelblatt"/>
    <w:basedOn w:val="berschrift1"/>
    <w:pPr>
      <w:widowControl/>
      <w:numPr>
        <w:numId w:val="0"/>
      </w:numPr>
      <w:tabs>
        <w:tab w:val="left" w:pos="567"/>
      </w:tabs>
    </w:pPr>
    <w:rPr>
      <w:rFonts w:ascii="Frutiger Light" w:hAnsi="Frutiger Light"/>
      <w:sz w:val="24"/>
    </w:rPr>
  </w:style>
  <w:style w:type="paragraph" w:styleId="Listennummer">
    <w:name w:val="List Number"/>
    <w:basedOn w:val="Liste"/>
    <w:pPr>
      <w:tabs>
        <w:tab w:val="clear" w:pos="1134"/>
        <w:tab w:val="left" w:pos="567"/>
      </w:tabs>
      <w:spacing w:after="0"/>
    </w:pPr>
  </w:style>
  <w:style w:type="paragraph" w:customStyle="1" w:styleId="Heading10">
    <w:name w:val="Heading 10"/>
    <w:basedOn w:val="Heading"/>
    <w:next w:val="Textkrper"/>
    <w:pPr>
      <w:numPr>
        <w:numId w:val="0"/>
      </w:numPr>
      <w:tabs>
        <w:tab w:val="num" w:pos="1584"/>
      </w:tabs>
      <w:ind w:left="1584" w:hanging="1584"/>
      <w:outlineLvl w:val="8"/>
    </w:pPr>
    <w:rPr>
      <w:b/>
      <w:bCs/>
      <w:sz w:val="21"/>
      <w:szCs w:val="21"/>
    </w:rPr>
  </w:style>
  <w:style w:type="paragraph" w:customStyle="1" w:styleId="Table">
    <w:name w:val="Table"/>
    <w:basedOn w:val="Beschriftung"/>
    <w:pPr>
      <w:tabs>
        <w:tab w:val="clear" w:pos="1134"/>
      </w:tabs>
      <w:spacing w:before="0" w:after="119"/>
    </w:pPr>
    <w:rPr>
      <w:i w:val="0"/>
      <w:sz w:val="20"/>
    </w:rPr>
  </w:style>
  <w:style w:type="paragraph" w:customStyle="1" w:styleId="ListContents">
    <w:name w:val="List Contents"/>
    <w:basedOn w:val="Standard"/>
    <w:pPr>
      <w:ind w:left="567"/>
    </w:pPr>
  </w:style>
  <w:style w:type="paragraph" w:styleId="Funotentext">
    <w:name w:val="footnote text"/>
    <w:basedOn w:val="Standard"/>
    <w:link w:val="FunotentextZchn"/>
    <w:uiPriority w:val="99"/>
    <w:semiHidden/>
    <w:unhideWhenUsed/>
    <w:rsid w:val="000F2700"/>
    <w:pPr>
      <w:keepLines w:val="0"/>
      <w:widowControl/>
      <w:tabs>
        <w:tab w:val="clear" w:pos="1134"/>
      </w:tabs>
      <w:spacing w:after="0"/>
    </w:pPr>
    <w:rPr>
      <w:rFonts w:ascii="Calibri" w:eastAsia="Times New Roman" w:hAnsi="Calibri" w:cs="Times New Roman"/>
      <w:kern w:val="0"/>
      <w:szCs w:val="20"/>
      <w:lang w:eastAsia="de-CH" w:bidi="ar-SA"/>
    </w:rPr>
  </w:style>
  <w:style w:type="character" w:customStyle="1" w:styleId="FunotentextZchn">
    <w:name w:val="Fußnotentext Zchn"/>
    <w:link w:val="Funotentext"/>
    <w:uiPriority w:val="99"/>
    <w:semiHidden/>
    <w:rsid w:val="000F2700"/>
    <w:rPr>
      <w:rFonts w:ascii="Calibri" w:hAnsi="Calibri"/>
    </w:rPr>
  </w:style>
  <w:style w:type="character" w:styleId="Funotenzeichen">
    <w:name w:val="footnote reference"/>
    <w:uiPriority w:val="99"/>
    <w:semiHidden/>
    <w:unhideWhenUsed/>
    <w:rsid w:val="000F2700"/>
    <w:rPr>
      <w:vertAlign w:val="superscript"/>
    </w:rPr>
  </w:style>
  <w:style w:type="table" w:styleId="Tabellenraster">
    <w:name w:val="Table Grid"/>
    <w:basedOn w:val="NormaleTabelle"/>
    <w:uiPriority w:val="59"/>
    <w:rsid w:val="000F270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F2700"/>
    <w:pPr>
      <w:spacing w:after="0"/>
    </w:pPr>
    <w:rPr>
      <w:rFonts w:ascii="Tahoma" w:hAnsi="Tahoma"/>
      <w:sz w:val="16"/>
      <w:szCs w:val="14"/>
    </w:rPr>
  </w:style>
  <w:style w:type="character" w:customStyle="1" w:styleId="SprechblasentextZchn">
    <w:name w:val="Sprechblasentext Zchn"/>
    <w:link w:val="Sprechblasentext"/>
    <w:uiPriority w:val="99"/>
    <w:semiHidden/>
    <w:rsid w:val="000F2700"/>
    <w:rPr>
      <w:rFonts w:ascii="Tahoma" w:eastAsia="SimSun" w:hAnsi="Tahoma" w:cs="Mangal"/>
      <w:kern w:val="1"/>
      <w:sz w:val="16"/>
      <w:szCs w:val="14"/>
      <w:lang w:eastAsia="zh-CN" w:bidi="hi-IN"/>
    </w:rPr>
  </w:style>
  <w:style w:type="character" w:styleId="Kommentarzeichen">
    <w:name w:val="annotation reference"/>
    <w:uiPriority w:val="99"/>
    <w:semiHidden/>
    <w:unhideWhenUsed/>
    <w:rsid w:val="00997930"/>
    <w:rPr>
      <w:sz w:val="16"/>
      <w:szCs w:val="16"/>
    </w:rPr>
  </w:style>
  <w:style w:type="paragraph" w:styleId="Kommentartext">
    <w:name w:val="annotation text"/>
    <w:basedOn w:val="Standard"/>
    <w:link w:val="KommentartextZchn"/>
    <w:uiPriority w:val="99"/>
    <w:semiHidden/>
    <w:unhideWhenUsed/>
    <w:rsid w:val="00997930"/>
    <w:rPr>
      <w:szCs w:val="18"/>
    </w:rPr>
  </w:style>
  <w:style w:type="character" w:customStyle="1" w:styleId="KommentartextZchn">
    <w:name w:val="Kommentartext Zchn"/>
    <w:link w:val="Kommentartext"/>
    <w:uiPriority w:val="99"/>
    <w:semiHidden/>
    <w:rsid w:val="00997930"/>
    <w:rPr>
      <w:rFonts w:ascii="Frutiger 45 Light" w:eastAsia="SimSun" w:hAnsi="Frutiger 45 Light" w:cs="Mangal"/>
      <w:kern w:val="1"/>
      <w:szCs w:val="18"/>
      <w:lang w:eastAsia="zh-CN" w:bidi="hi-IN"/>
    </w:rPr>
  </w:style>
  <w:style w:type="paragraph" w:styleId="Kommentarthema">
    <w:name w:val="annotation subject"/>
    <w:basedOn w:val="Kommentartext"/>
    <w:next w:val="Kommentartext"/>
    <w:link w:val="KommentarthemaZchn"/>
    <w:uiPriority w:val="99"/>
    <w:semiHidden/>
    <w:unhideWhenUsed/>
    <w:rsid w:val="00997930"/>
    <w:rPr>
      <w:b/>
      <w:bCs/>
    </w:rPr>
  </w:style>
  <w:style w:type="character" w:customStyle="1" w:styleId="KommentarthemaZchn">
    <w:name w:val="Kommentarthema Zchn"/>
    <w:link w:val="Kommentarthema"/>
    <w:uiPriority w:val="99"/>
    <w:semiHidden/>
    <w:rsid w:val="00997930"/>
    <w:rPr>
      <w:rFonts w:ascii="Frutiger 45 Light" w:eastAsia="SimSun" w:hAnsi="Frutiger 45 Light" w:cs="Mangal"/>
      <w:b/>
      <w:bCs/>
      <w:kern w:val="1"/>
      <w:szCs w:val="18"/>
      <w:lang w:eastAsia="zh-CN" w:bidi="hi-IN"/>
    </w:rPr>
  </w:style>
  <w:style w:type="paragraph" w:customStyle="1" w:styleId="AbsatzzwischenSignaturblcken">
    <w:name w:val="Absatz zwischen Signaturblöcken"/>
    <w:basedOn w:val="Standard"/>
    <w:rsid w:val="00BD0EB7"/>
    <w:pPr>
      <w:keepLines w:val="0"/>
      <w:widowControl/>
      <w:tabs>
        <w:tab w:val="clear" w:pos="1134"/>
      </w:tabs>
      <w:spacing w:before="840" w:after="600" w:line="280" w:lineRule="atLeast"/>
    </w:pPr>
    <w:rPr>
      <w:rFonts w:eastAsia="Times New Roman" w:cs="Times New Roman"/>
      <w:b/>
      <w:kern w:val="10"/>
      <w:lang w:eastAsia="en-US" w:bidi="ar-SA"/>
    </w:rPr>
  </w:style>
  <w:style w:type="paragraph" w:styleId="Listenabsatz">
    <w:name w:val="List Paragraph"/>
    <w:basedOn w:val="Standard"/>
    <w:uiPriority w:val="34"/>
    <w:qFormat/>
    <w:rsid w:val="005B032F"/>
    <w:pPr>
      <w:ind w:left="720"/>
      <w:contextualSpacing/>
    </w:pPr>
  </w:style>
  <w:style w:type="paragraph" w:customStyle="1" w:styleId="Tabelle4">
    <w:name w:val="Tabelle 4"/>
    <w:rsid w:val="005B032F"/>
    <w:rPr>
      <w:rFonts w:ascii="Arial" w:hAnsi="Arial"/>
      <w:sz w:val="18"/>
      <w:lang w:val="de-DE" w:eastAsia="de-DE"/>
    </w:rPr>
  </w:style>
  <w:style w:type="paragraph" w:styleId="StandardWeb">
    <w:name w:val="Normal (Web)"/>
    <w:basedOn w:val="Standard"/>
    <w:uiPriority w:val="99"/>
    <w:semiHidden/>
    <w:unhideWhenUsed/>
    <w:rsid w:val="00AD5DF0"/>
    <w:pPr>
      <w:keepLines w:val="0"/>
      <w:widowControl/>
      <w:tabs>
        <w:tab w:val="clear" w:pos="1134"/>
      </w:tabs>
      <w:spacing w:before="100" w:beforeAutospacing="1" w:after="100" w:afterAutospacing="1"/>
    </w:pPr>
    <w:rPr>
      <w:rFonts w:ascii="Times New Roman" w:eastAsia="Times New Roman" w:hAnsi="Times New Roman" w:cs="Times New Roman"/>
      <w:kern w:val="0"/>
      <w:sz w:val="24"/>
      <w:lang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95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8AE09-F44F-497D-B64A-DAD4BF80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453</Words>
  <Characters>2859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Industrielle Werke Basel</Company>
  <LinksUpToDate>false</LinksUpToDate>
  <CharactersWithSpaces>3306</CharactersWithSpaces>
  <SharedDoc>false</SharedDoc>
  <HLinks>
    <vt:vector size="12" baseType="variant">
      <vt:variant>
        <vt:i4>1835043</vt:i4>
      </vt:variant>
      <vt:variant>
        <vt:i4>9</vt:i4>
      </vt:variant>
      <vt:variant>
        <vt:i4>0</vt:i4>
      </vt:variant>
      <vt:variant>
        <vt:i4>5</vt:i4>
      </vt:variant>
      <vt:variant>
        <vt:lpwstr>mailto:info@iwb.ch</vt:lpwstr>
      </vt:variant>
      <vt:variant>
        <vt:lpwstr/>
      </vt:variant>
      <vt:variant>
        <vt:i4>1835043</vt:i4>
      </vt:variant>
      <vt:variant>
        <vt:i4>0</vt:i4>
      </vt:variant>
      <vt:variant>
        <vt:i4>0</vt:i4>
      </vt:variant>
      <vt:variant>
        <vt:i4>5</vt:i4>
      </vt:variant>
      <vt:variant>
        <vt:lpwstr>mailto:info@iwb.ch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Wittenwiller_Stucki Bettina</dc:creator>
  <cp:lastModifiedBy>Grüninger Tobias</cp:lastModifiedBy>
  <cp:revision>40</cp:revision>
  <cp:lastPrinted>1900-12-31T23:00:00Z</cp:lastPrinted>
  <dcterms:created xsi:type="dcterms:W3CDTF">2016-10-19T05:37:00Z</dcterms:created>
  <dcterms:modified xsi:type="dcterms:W3CDTF">2020-10-27T13:17:00Z</dcterms:modified>
  <cp:contentStatus>Endgültig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traggeber">
    <vt:lpwstr>Projekt.Auftraggeber Typ=Text §=1 "Name Auftraggeber"</vt:lpwstr>
  </property>
  <property fmtid="{D5CDD505-2E9C-101B-9397-08002B2CF9AE}" pid="3" name="Berechtigung">
    <vt:lpwstr>Projekt</vt:lpwstr>
  </property>
  <property fmtid="{D5CDD505-2E9C-101B-9397-08002B2CF9AE}" pid="4" name="Dokumenttypen">
    <vt:lpwstr>doc</vt:lpwstr>
  </property>
  <property fmtid="{D5CDD505-2E9C-101B-9397-08002B2CF9AE}" pid="5" name="Menu">
    <vt:lpwstr>Ausschreibung</vt:lpwstr>
  </property>
  <property fmtid="{D5CDD505-2E9C-101B-9397-08002B2CF9AE}" pid="6" name="Objekte">
    <vt:lpwstr>Projekt</vt:lpwstr>
  </property>
  <property fmtid="{D5CDD505-2E9C-101B-9397-08002B2CF9AE}" pid="7" name="SingleXMLDocument_count">
    <vt:r8>0</vt:r8>
  </property>
  <property fmtid="{D5CDD505-2E9C-101B-9397-08002B2CF9AE}" pid="8" name="Verantwortlich">
    <vt:lpwstr>Projekt.Verantwortlich Typ=Text §=2 "Name Verantwortlicher"</vt:lpwstr>
  </property>
  <property fmtid="{D5CDD505-2E9C-101B-9397-08002B2CF9AE}" pid="9" name="simapPublikationstermin">
    <vt:lpwstr>Projekt.simapPublikationstermin Typ=Datum §=3 "simap Publikationstermin"</vt:lpwstr>
  </property>
  <property fmtid="{D5CDD505-2E9C-101B-9397-08002B2CF9AE}" pid="10" name="_MarkAsFinal">
    <vt:bool>true</vt:bool>
  </property>
</Properties>
</file>